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7"/>
      </w:tblGrid>
      <w:tr w:rsidR="00126007" w:rsidRPr="00141D82" w:rsidTr="00126007">
        <w:trPr>
          <w:trHeight w:val="256"/>
        </w:trPr>
        <w:tc>
          <w:tcPr>
            <w:tcW w:w="9617" w:type="dxa"/>
            <w:shd w:val="clear" w:color="auto" w:fill="auto"/>
            <w:vAlign w:val="center"/>
          </w:tcPr>
          <w:p w:rsidR="00126007" w:rsidRPr="00F81E48" w:rsidRDefault="00F81E48" w:rsidP="00F81E48">
            <w:pPr>
              <w:pStyle w:val="sche3"/>
              <w:jc w:val="center"/>
              <w:rPr>
                <w:rFonts w:ascii="Garamond" w:hAnsi="Garamond"/>
                <w:b/>
                <w:u w:val="single"/>
              </w:rPr>
            </w:pPr>
            <w:r w:rsidRPr="00F81E48">
              <w:rPr>
                <w:b/>
                <w:sz w:val="36"/>
              </w:rPr>
              <w:t>OFFERTA ECONOMICA</w:t>
            </w:r>
          </w:p>
        </w:tc>
      </w:tr>
    </w:tbl>
    <w:p w:rsidR="00126007" w:rsidRDefault="00126007" w:rsidP="00126007">
      <w:pPr>
        <w:autoSpaceDE w:val="0"/>
        <w:jc w:val="right"/>
        <w:rPr>
          <w:b/>
        </w:rPr>
      </w:pPr>
    </w:p>
    <w:p w:rsidR="00126007" w:rsidRDefault="00126007" w:rsidP="00126007">
      <w:pPr>
        <w:autoSpaceDE w:val="0"/>
        <w:jc w:val="right"/>
        <w:rPr>
          <w:b/>
          <w:bCs/>
        </w:rPr>
      </w:pPr>
      <w:r>
        <w:rPr>
          <w:b/>
        </w:rPr>
        <w:t>SPETT.LE</w:t>
      </w:r>
    </w:p>
    <w:p w:rsidR="00126007" w:rsidRDefault="00126007" w:rsidP="00126007">
      <w:pPr>
        <w:autoSpaceDE w:val="0"/>
        <w:jc w:val="right"/>
        <w:rPr>
          <w:b/>
          <w:bCs/>
        </w:rPr>
      </w:pPr>
      <w:r>
        <w:rPr>
          <w:b/>
          <w:bCs/>
        </w:rPr>
        <w:tab/>
        <w:t>REGIONE CALABRIA</w:t>
      </w:r>
    </w:p>
    <w:p w:rsidR="00126007" w:rsidRDefault="00126007" w:rsidP="00126007">
      <w:pPr>
        <w:autoSpaceDE w:val="0"/>
        <w:jc w:val="right"/>
        <w:rPr>
          <w:b/>
          <w:bCs/>
        </w:rPr>
      </w:pPr>
      <w:r>
        <w:rPr>
          <w:b/>
          <w:bCs/>
        </w:rPr>
        <w:t>DIP. Infrastrutture – LLPP – Mobilità</w:t>
      </w:r>
    </w:p>
    <w:p w:rsidR="00126007" w:rsidRPr="00B32CEE" w:rsidRDefault="00126007" w:rsidP="00126007">
      <w:pPr>
        <w:autoSpaceDE w:val="0"/>
        <w:jc w:val="right"/>
        <w:rPr>
          <w:b/>
          <w:bCs/>
        </w:rPr>
      </w:pPr>
      <w:r>
        <w:rPr>
          <w:b/>
          <w:bCs/>
        </w:rPr>
        <w:t>Settore 6 – Difesa del Suolo</w:t>
      </w:r>
    </w:p>
    <w:p w:rsidR="00126007" w:rsidRDefault="00126007" w:rsidP="00126007">
      <w:pPr>
        <w:autoSpaceDE w:val="0"/>
        <w:jc w:val="right"/>
        <w:rPr>
          <w:b/>
          <w:bCs/>
        </w:rPr>
      </w:pPr>
      <w:r>
        <w:rPr>
          <w:b/>
          <w:bCs/>
        </w:rPr>
        <w:t>Cittadella Regionale – Località Germaneto</w:t>
      </w:r>
    </w:p>
    <w:p w:rsidR="00126007" w:rsidRDefault="00126007" w:rsidP="00126007">
      <w:pPr>
        <w:autoSpaceDE w:val="0"/>
        <w:jc w:val="right"/>
        <w:rPr>
          <w:b/>
        </w:rPr>
      </w:pPr>
      <w:r>
        <w:rPr>
          <w:b/>
          <w:bCs/>
        </w:rPr>
        <w:t>88100 Catanzaro (CZ)</w:t>
      </w:r>
    </w:p>
    <w:p w:rsidR="00126007" w:rsidRDefault="00126007" w:rsidP="00126007">
      <w:pPr>
        <w:widowControl w:val="0"/>
        <w:autoSpaceDE w:val="0"/>
        <w:jc w:val="both"/>
        <w:rPr>
          <w:b/>
        </w:rPr>
      </w:pPr>
    </w:p>
    <w:p w:rsidR="00126007" w:rsidRDefault="00126007" w:rsidP="00126007">
      <w:pPr>
        <w:widowControl w:val="0"/>
        <w:autoSpaceDE w:val="0"/>
        <w:jc w:val="both"/>
        <w:rPr>
          <w:b/>
        </w:rPr>
      </w:pPr>
    </w:p>
    <w:p w:rsidR="00126007" w:rsidRPr="008A6AAC" w:rsidRDefault="00126007" w:rsidP="00126007">
      <w:pPr>
        <w:pStyle w:val="Didascalia"/>
        <w:jc w:val="both"/>
        <w:rPr>
          <w:rStyle w:val="fontstyle01"/>
          <w:b/>
          <w:bCs/>
        </w:rPr>
      </w:pPr>
      <w:r w:rsidRPr="008A6AAC">
        <w:rPr>
          <w:rStyle w:val="fontstyle01"/>
        </w:rPr>
        <w:t>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DEFINITIVA ED ESECUTIVA, DIREZIONE DEI LAVORI, CONTABILITÀ, COORDINAMENTO SICUREZZA IN FASE DI PROGETTAZIONE ED ESECUZIONE DEI LAVORI DI:</w:t>
      </w:r>
    </w:p>
    <w:p w:rsidR="00126007" w:rsidRDefault="00126007" w:rsidP="00126007">
      <w:pPr>
        <w:widowControl w:val="0"/>
        <w:overflowPunct w:val="0"/>
        <w:autoSpaceDE w:val="0"/>
        <w:ind w:right="80"/>
        <w:jc w:val="both"/>
        <w:rPr>
          <w:bCs/>
        </w:rPr>
      </w:pPr>
    </w:p>
    <w:tbl>
      <w:tblPr>
        <w:tblW w:w="856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D94A73" w:rsidRPr="009B707C" w:rsidTr="00BF3B60">
        <w:trPr>
          <w:trHeight w:val="574"/>
          <w:tblCellSpacing w:w="0" w:type="dxa"/>
        </w:trPr>
        <w:tc>
          <w:tcPr>
            <w:tcW w:w="1008" w:type="dxa"/>
            <w:vAlign w:val="center"/>
          </w:tcPr>
          <w:p w:rsidR="00D94A73" w:rsidRPr="0081685B" w:rsidRDefault="00D94A73" w:rsidP="00BF3B60">
            <w:pPr>
              <w:jc w:val="center"/>
              <w:rPr>
                <w:rFonts w:cs="Arial"/>
                <w:sz w:val="16"/>
                <w:szCs w:val="15"/>
              </w:rPr>
            </w:pPr>
            <w:r w:rsidRPr="0081685B">
              <w:rPr>
                <w:rFonts w:cs="Arial"/>
                <w:sz w:val="16"/>
                <w:szCs w:val="15"/>
              </w:rPr>
              <w:sym w:font="Symbol" w:char="F0A0"/>
            </w:r>
          </w:p>
        </w:tc>
        <w:tc>
          <w:tcPr>
            <w:tcW w:w="1008" w:type="dxa"/>
            <w:vAlign w:val="center"/>
            <w:hideMark/>
          </w:tcPr>
          <w:p w:rsidR="00D94A73" w:rsidRPr="0081685B" w:rsidRDefault="00D94A73" w:rsidP="00BF3B60">
            <w:pPr>
              <w:jc w:val="center"/>
              <w:rPr>
                <w:rFonts w:cs="Arial"/>
                <w:sz w:val="16"/>
                <w:szCs w:val="15"/>
              </w:rPr>
            </w:pPr>
            <w:r w:rsidRPr="0081685B">
              <w:rPr>
                <w:rFonts w:cs="Arial"/>
                <w:sz w:val="16"/>
                <w:szCs w:val="15"/>
              </w:rPr>
              <w:t>Lotto 1</w:t>
            </w:r>
          </w:p>
        </w:tc>
        <w:tc>
          <w:tcPr>
            <w:tcW w:w="4819" w:type="dxa"/>
            <w:shd w:val="clear" w:color="auto" w:fill="FFFFFF"/>
            <w:vAlign w:val="center"/>
          </w:tcPr>
          <w:p w:rsidR="00D94A73" w:rsidRPr="0081685B" w:rsidRDefault="00D94A73" w:rsidP="00BF3B60">
            <w:pPr>
              <w:rPr>
                <w:rFonts w:ascii="Arial" w:hAnsi="Arial" w:cs="Arial"/>
                <w:sz w:val="16"/>
                <w:szCs w:val="16"/>
              </w:rPr>
            </w:pPr>
            <w:r w:rsidRPr="0081685B">
              <w:rPr>
                <w:rFonts w:ascii="Arial" w:hAnsi="Arial" w:cs="Arial"/>
                <w:sz w:val="16"/>
                <w:szCs w:val="16"/>
              </w:rPr>
              <w:t>Interventi integrati per il completamento delle opere di difesa costiera ( tra Foce Fiume Savuto e Litorale di Paola)</w:t>
            </w:r>
          </w:p>
        </w:tc>
        <w:tc>
          <w:tcPr>
            <w:tcW w:w="1730" w:type="dxa"/>
            <w:shd w:val="clear" w:color="auto" w:fill="FFFFFF"/>
            <w:vAlign w:val="center"/>
          </w:tcPr>
          <w:p w:rsidR="00D94A73" w:rsidRPr="0081685B" w:rsidRDefault="00D94A73" w:rsidP="00BF3B60">
            <w:pPr>
              <w:jc w:val="center"/>
              <w:rPr>
                <w:rFonts w:cs="Arial"/>
                <w:sz w:val="16"/>
                <w:szCs w:val="15"/>
              </w:rPr>
            </w:pPr>
            <w:r w:rsidRPr="0081685B">
              <w:rPr>
                <w:rFonts w:cs="Arial"/>
                <w:sz w:val="16"/>
                <w:szCs w:val="15"/>
              </w:rPr>
              <w:t>CIG 817799789C</w:t>
            </w:r>
          </w:p>
        </w:tc>
      </w:tr>
      <w:tr w:rsidR="00D94A73" w:rsidRPr="009B707C" w:rsidTr="00BF3B60">
        <w:trPr>
          <w:trHeight w:val="650"/>
          <w:tblCellSpacing w:w="0" w:type="dxa"/>
        </w:trPr>
        <w:tc>
          <w:tcPr>
            <w:tcW w:w="1008" w:type="dxa"/>
            <w:vAlign w:val="center"/>
          </w:tcPr>
          <w:p w:rsidR="00D94A73" w:rsidRPr="0081685B" w:rsidRDefault="00D94A73" w:rsidP="00BF3B60">
            <w:pPr>
              <w:jc w:val="center"/>
              <w:rPr>
                <w:rFonts w:cs="Arial"/>
                <w:sz w:val="16"/>
                <w:szCs w:val="15"/>
              </w:rPr>
            </w:pPr>
            <w:r w:rsidRPr="0081685B">
              <w:rPr>
                <w:rFonts w:cs="Arial"/>
                <w:sz w:val="16"/>
                <w:szCs w:val="15"/>
              </w:rPr>
              <w:sym w:font="Symbol" w:char="F0A0"/>
            </w:r>
          </w:p>
        </w:tc>
        <w:tc>
          <w:tcPr>
            <w:tcW w:w="1008" w:type="dxa"/>
            <w:vAlign w:val="center"/>
            <w:hideMark/>
          </w:tcPr>
          <w:p w:rsidR="00D94A73" w:rsidRPr="0081685B" w:rsidRDefault="00D94A73" w:rsidP="00BF3B60">
            <w:pPr>
              <w:jc w:val="center"/>
              <w:rPr>
                <w:rFonts w:cs="Arial"/>
                <w:sz w:val="16"/>
                <w:szCs w:val="15"/>
              </w:rPr>
            </w:pPr>
            <w:r w:rsidRPr="0081685B">
              <w:rPr>
                <w:rFonts w:cs="Arial"/>
                <w:sz w:val="16"/>
                <w:szCs w:val="15"/>
              </w:rPr>
              <w:t>Lotto 2</w:t>
            </w:r>
          </w:p>
        </w:tc>
        <w:tc>
          <w:tcPr>
            <w:tcW w:w="4819" w:type="dxa"/>
            <w:shd w:val="clear" w:color="auto" w:fill="FFFFFF"/>
            <w:vAlign w:val="center"/>
          </w:tcPr>
          <w:p w:rsidR="00D94A73" w:rsidRPr="0081685B" w:rsidRDefault="00D94A73" w:rsidP="00BF3B60">
            <w:pPr>
              <w:rPr>
                <w:rFonts w:ascii="Arial" w:hAnsi="Arial" w:cs="Arial"/>
                <w:sz w:val="16"/>
                <w:szCs w:val="16"/>
              </w:rPr>
            </w:pPr>
            <w:r w:rsidRPr="0081685B">
              <w:rPr>
                <w:rFonts w:ascii="Arial" w:hAnsi="Arial" w:cs="Arial"/>
                <w:sz w:val="16"/>
                <w:szCs w:val="16"/>
              </w:rPr>
              <w:t>Interventi integrati per il completamento delle opere di difesa costiera (tra Litorale di Paola e Porto di Cetraro)</w:t>
            </w:r>
          </w:p>
        </w:tc>
        <w:tc>
          <w:tcPr>
            <w:tcW w:w="1730" w:type="dxa"/>
            <w:shd w:val="clear" w:color="auto" w:fill="FFFFFF"/>
            <w:vAlign w:val="center"/>
          </w:tcPr>
          <w:p w:rsidR="00D94A73" w:rsidRPr="0081685B" w:rsidRDefault="00D94A73" w:rsidP="00BF3B60">
            <w:pPr>
              <w:jc w:val="center"/>
              <w:rPr>
                <w:rFonts w:cs="Arial"/>
                <w:sz w:val="16"/>
                <w:szCs w:val="15"/>
              </w:rPr>
            </w:pPr>
            <w:r w:rsidRPr="0081685B">
              <w:rPr>
                <w:rFonts w:cs="Arial"/>
                <w:sz w:val="16"/>
                <w:szCs w:val="15"/>
              </w:rPr>
              <w:t>CIG 8178584D03</w:t>
            </w:r>
          </w:p>
        </w:tc>
      </w:tr>
      <w:tr w:rsidR="00D94A73" w:rsidRPr="009B707C" w:rsidTr="00BF3B60">
        <w:trPr>
          <w:trHeight w:val="531"/>
          <w:tblCellSpacing w:w="0" w:type="dxa"/>
        </w:trPr>
        <w:tc>
          <w:tcPr>
            <w:tcW w:w="1008" w:type="dxa"/>
            <w:vAlign w:val="center"/>
          </w:tcPr>
          <w:p w:rsidR="00D94A73" w:rsidRPr="0081685B" w:rsidRDefault="00D94A73" w:rsidP="00BF3B60">
            <w:pPr>
              <w:jc w:val="center"/>
              <w:rPr>
                <w:rFonts w:cs="Arial"/>
                <w:sz w:val="16"/>
                <w:szCs w:val="15"/>
              </w:rPr>
            </w:pPr>
            <w:r w:rsidRPr="0081685B">
              <w:rPr>
                <w:rFonts w:cs="Arial"/>
                <w:sz w:val="16"/>
                <w:szCs w:val="15"/>
              </w:rPr>
              <w:sym w:font="Symbol" w:char="F0A0"/>
            </w:r>
          </w:p>
        </w:tc>
        <w:tc>
          <w:tcPr>
            <w:tcW w:w="1008" w:type="dxa"/>
            <w:vAlign w:val="center"/>
            <w:hideMark/>
          </w:tcPr>
          <w:p w:rsidR="00D94A73" w:rsidRPr="0081685B" w:rsidRDefault="00D94A73" w:rsidP="00BF3B60">
            <w:pPr>
              <w:jc w:val="center"/>
              <w:rPr>
                <w:rFonts w:cs="Arial"/>
                <w:sz w:val="16"/>
                <w:szCs w:val="15"/>
              </w:rPr>
            </w:pPr>
            <w:r w:rsidRPr="0081685B">
              <w:rPr>
                <w:rFonts w:cs="Arial"/>
                <w:sz w:val="16"/>
                <w:szCs w:val="15"/>
              </w:rPr>
              <w:t>Lotto 3</w:t>
            </w:r>
          </w:p>
        </w:tc>
        <w:tc>
          <w:tcPr>
            <w:tcW w:w="4819" w:type="dxa"/>
            <w:shd w:val="clear" w:color="auto" w:fill="FFFFFF"/>
            <w:vAlign w:val="center"/>
          </w:tcPr>
          <w:p w:rsidR="00D94A73" w:rsidRPr="0081685B" w:rsidRDefault="00D94A73" w:rsidP="00BF3B60">
            <w:pPr>
              <w:rPr>
                <w:rFonts w:ascii="Arial" w:hAnsi="Arial" w:cs="Arial"/>
                <w:sz w:val="16"/>
                <w:szCs w:val="16"/>
              </w:rPr>
            </w:pPr>
            <w:r w:rsidRPr="0081685B">
              <w:rPr>
                <w:rFonts w:ascii="Arial" w:hAnsi="Arial" w:cs="Arial"/>
                <w:sz w:val="16"/>
                <w:szCs w:val="16"/>
              </w:rPr>
              <w:t>Interventi integrati per il completamento delle opere di difesa costiera (tra litorale di Gizzeria e Foce Fiume Savuto)</w:t>
            </w:r>
          </w:p>
        </w:tc>
        <w:tc>
          <w:tcPr>
            <w:tcW w:w="1730" w:type="dxa"/>
            <w:shd w:val="clear" w:color="auto" w:fill="FFFFFF"/>
            <w:vAlign w:val="center"/>
          </w:tcPr>
          <w:p w:rsidR="00D94A73" w:rsidRPr="0081685B" w:rsidRDefault="00D94A73" w:rsidP="00BF3B60">
            <w:pPr>
              <w:jc w:val="center"/>
              <w:rPr>
                <w:rFonts w:cs="Arial"/>
                <w:sz w:val="16"/>
                <w:szCs w:val="15"/>
              </w:rPr>
            </w:pPr>
            <w:r w:rsidRPr="0081685B">
              <w:rPr>
                <w:rFonts w:cs="Arial"/>
                <w:sz w:val="16"/>
                <w:szCs w:val="15"/>
              </w:rPr>
              <w:t>CIG 8178585DD6</w:t>
            </w:r>
          </w:p>
        </w:tc>
      </w:tr>
      <w:tr w:rsidR="00D94A73" w:rsidRPr="009B707C" w:rsidTr="00BF3B60">
        <w:trPr>
          <w:trHeight w:val="531"/>
          <w:tblCellSpacing w:w="0" w:type="dxa"/>
        </w:trPr>
        <w:tc>
          <w:tcPr>
            <w:tcW w:w="1008" w:type="dxa"/>
            <w:vAlign w:val="center"/>
          </w:tcPr>
          <w:p w:rsidR="00D94A73" w:rsidRPr="0081685B" w:rsidRDefault="00D94A73" w:rsidP="00BF3B60">
            <w:pPr>
              <w:jc w:val="center"/>
              <w:rPr>
                <w:rFonts w:cs="Arial"/>
                <w:sz w:val="16"/>
                <w:szCs w:val="15"/>
              </w:rPr>
            </w:pPr>
            <w:r w:rsidRPr="0081685B">
              <w:rPr>
                <w:rFonts w:cs="Arial"/>
                <w:sz w:val="16"/>
                <w:szCs w:val="15"/>
              </w:rPr>
              <w:sym w:font="Symbol" w:char="F0A0"/>
            </w:r>
          </w:p>
        </w:tc>
        <w:tc>
          <w:tcPr>
            <w:tcW w:w="1008" w:type="dxa"/>
            <w:vAlign w:val="center"/>
          </w:tcPr>
          <w:p w:rsidR="00D94A73" w:rsidRPr="0081685B" w:rsidRDefault="00D94A73" w:rsidP="00BF3B60">
            <w:pPr>
              <w:jc w:val="center"/>
              <w:rPr>
                <w:rFonts w:cs="Arial"/>
                <w:sz w:val="16"/>
                <w:szCs w:val="15"/>
              </w:rPr>
            </w:pPr>
            <w:r w:rsidRPr="0081685B">
              <w:rPr>
                <w:rFonts w:cs="Arial"/>
                <w:sz w:val="16"/>
                <w:szCs w:val="15"/>
              </w:rPr>
              <w:t>Lotto 4</w:t>
            </w:r>
          </w:p>
        </w:tc>
        <w:tc>
          <w:tcPr>
            <w:tcW w:w="4819" w:type="dxa"/>
            <w:shd w:val="clear" w:color="auto" w:fill="FFFFFF"/>
            <w:vAlign w:val="center"/>
          </w:tcPr>
          <w:p w:rsidR="00D94A73" w:rsidRPr="0081685B" w:rsidRDefault="00D94A73" w:rsidP="00BF3B60">
            <w:pPr>
              <w:rPr>
                <w:rFonts w:ascii="Arial" w:hAnsi="Arial" w:cs="Arial"/>
                <w:sz w:val="16"/>
                <w:szCs w:val="16"/>
              </w:rPr>
            </w:pPr>
            <w:r w:rsidRPr="0081685B">
              <w:rPr>
                <w:rFonts w:ascii="Arial" w:hAnsi="Arial" w:cs="Arial"/>
                <w:sz w:val="16"/>
                <w:szCs w:val="16"/>
              </w:rPr>
              <w:t>Interventi integrati per il completamento delle opere di difesa costiera (tra Porto di Cetraro e Litorale di Sangineto)</w:t>
            </w:r>
          </w:p>
        </w:tc>
        <w:tc>
          <w:tcPr>
            <w:tcW w:w="1730" w:type="dxa"/>
            <w:shd w:val="clear" w:color="auto" w:fill="FFFFFF"/>
            <w:vAlign w:val="center"/>
          </w:tcPr>
          <w:p w:rsidR="00D94A73" w:rsidRPr="0081685B" w:rsidRDefault="00D94A73" w:rsidP="00BF3B60">
            <w:pPr>
              <w:jc w:val="center"/>
              <w:rPr>
                <w:rFonts w:cs="Arial"/>
                <w:sz w:val="16"/>
                <w:szCs w:val="15"/>
              </w:rPr>
            </w:pPr>
            <w:r w:rsidRPr="0081685B">
              <w:rPr>
                <w:rFonts w:cs="Arial"/>
                <w:sz w:val="16"/>
                <w:szCs w:val="15"/>
              </w:rPr>
              <w:t>CIG 8178652523</w:t>
            </w:r>
          </w:p>
        </w:tc>
      </w:tr>
    </w:tbl>
    <w:p w:rsidR="00126007" w:rsidRDefault="00126007" w:rsidP="00126007">
      <w:pPr>
        <w:widowControl w:val="0"/>
        <w:overflowPunct w:val="0"/>
        <w:autoSpaceDE w:val="0"/>
        <w:ind w:right="80"/>
        <w:jc w:val="both"/>
        <w:rPr>
          <w:bCs/>
        </w:rPr>
      </w:pPr>
      <w:bookmarkStart w:id="0" w:name="_GoBack"/>
      <w:bookmarkEnd w:id="0"/>
    </w:p>
    <w:p w:rsidR="00611B15" w:rsidRPr="00EB3FAB" w:rsidRDefault="00611B15" w:rsidP="00611B15">
      <w:pPr>
        <w:ind w:right="51"/>
        <w:jc w:val="center"/>
        <w:rPr>
          <w:rFonts w:ascii="Candara" w:hAnsi="Candara"/>
          <w:sz w:val="22"/>
          <w:szCs w:val="22"/>
        </w:rPr>
      </w:pPr>
    </w:p>
    <w:p w:rsidR="00611B15" w:rsidRPr="008437E7" w:rsidRDefault="00611B15" w:rsidP="00611B15">
      <w:pPr>
        <w:pStyle w:val="Corpotesto"/>
        <w:ind w:left="7090" w:right="51"/>
        <w:rPr>
          <w:b/>
          <w:sz w:val="20"/>
        </w:rPr>
      </w:pPr>
    </w:p>
    <w:p w:rsidR="00F81E48" w:rsidRDefault="00F81E48" w:rsidP="000B61DB">
      <w:pPr>
        <w:widowControl w:val="0"/>
        <w:tabs>
          <w:tab w:val="left" w:pos="709"/>
        </w:tabs>
        <w:spacing w:line="360" w:lineRule="auto"/>
        <w:ind w:hanging="426"/>
        <w:jc w:val="both"/>
      </w:pPr>
      <w:r>
        <w:t xml:space="preserve">Il sottoscritto................................... nato a ……….............. il ……………………........................ in qualità di: </w:t>
      </w:r>
    </w:p>
    <w:p w:rsidR="00F81E48" w:rsidRDefault="00F81E48" w:rsidP="000B61DB">
      <w:pPr>
        <w:widowControl w:val="0"/>
        <w:tabs>
          <w:tab w:val="left" w:pos="709"/>
        </w:tabs>
        <w:spacing w:line="360" w:lineRule="auto"/>
        <w:ind w:hanging="426"/>
        <w:jc w:val="both"/>
      </w:pPr>
      <w:r>
        <w:sym w:font="Symbol" w:char="F0A0"/>
      </w:r>
      <w:r>
        <w:t xml:space="preserve"> professionista singolo o associato ex art. 46 D.lgs 50 2016</w:t>
      </w:r>
    </w:p>
    <w:p w:rsidR="00F81E48" w:rsidRDefault="00F81E48" w:rsidP="000B61DB">
      <w:pPr>
        <w:widowControl w:val="0"/>
        <w:tabs>
          <w:tab w:val="left" w:pos="709"/>
        </w:tabs>
        <w:spacing w:line="360" w:lineRule="auto"/>
        <w:ind w:hanging="426"/>
        <w:jc w:val="both"/>
      </w:pPr>
      <w:r>
        <w:sym w:font="Symbol" w:char="F0A0"/>
      </w:r>
      <w:r>
        <w:t xml:space="preserve"> legale rappresentante dell........ società/consorzio</w:t>
      </w:r>
    </w:p>
    <w:p w:rsidR="00F81E48" w:rsidRDefault="00F81E48" w:rsidP="00F81E48">
      <w:pPr>
        <w:widowControl w:val="0"/>
        <w:tabs>
          <w:tab w:val="left" w:pos="709"/>
        </w:tabs>
        <w:spacing w:line="360" w:lineRule="auto"/>
        <w:ind w:left="-426"/>
        <w:jc w:val="both"/>
      </w:pPr>
      <w:r>
        <w:sym w:font="Symbol" w:char="F0A0"/>
      </w:r>
      <w:r>
        <w:t xml:space="preserve"> capogruppo dell’associazione temporanea ............................................................... con sede in …………………………….................................. Via ……………………............................................ P.I. ………………….................</w:t>
      </w:r>
    </w:p>
    <w:p w:rsidR="00F81E48" w:rsidRDefault="00F81E48" w:rsidP="00F81E48">
      <w:pPr>
        <w:widowControl w:val="0"/>
        <w:tabs>
          <w:tab w:val="left" w:pos="709"/>
        </w:tabs>
        <w:spacing w:line="360" w:lineRule="auto"/>
        <w:ind w:left="-426"/>
        <w:jc w:val="both"/>
        <w:rPr>
          <w:b/>
        </w:rPr>
      </w:pPr>
      <w:r w:rsidRPr="00F81E48">
        <w:rPr>
          <w:b/>
        </w:rPr>
        <w:t>in riferimento al procedimento negoziato per l’affidamento dell’incarico professionale relativo alla progettazione definitiva, esecutiva, coordinatore della sicurezza in fase di progettazione ed esecuzione, direzione dei lavori, contabilità e certificato di regolare esecuzione</w:t>
      </w:r>
    </w:p>
    <w:p w:rsid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center"/>
        <w:rPr>
          <w:b/>
        </w:rPr>
      </w:pPr>
      <w:r w:rsidRPr="00F81E48">
        <w:rPr>
          <w:b/>
        </w:rPr>
        <w:t>OFFRE</w:t>
      </w:r>
    </w:p>
    <w:p w:rsidR="00F81E48" w:rsidRP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center"/>
        <w:rPr>
          <w:b/>
        </w:rPr>
      </w:pPr>
      <w:r w:rsidRPr="00F81E48">
        <w:rPr>
          <w:b/>
        </w:rPr>
        <w:t>UNA PERCENTUALE DI RIBASSO ECONOMICA</w:t>
      </w:r>
    </w:p>
    <w:p w:rsidR="00F81E48" w:rsidRP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center"/>
        <w:rPr>
          <w:b/>
        </w:rPr>
      </w:pPr>
      <w:r w:rsidRPr="00F81E48">
        <w:rPr>
          <w:b/>
        </w:rPr>
        <w:t>PARI AL …………..…% (…………………………………. per cento)</w:t>
      </w:r>
    </w:p>
    <w:p w:rsidR="00F81E48" w:rsidRP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both"/>
      </w:pPr>
      <w:r>
        <w:t>Tale percentuale verrà applicata alle prestazioni normali, alla percentuale per rimborso spese, alla percentuale per le prestazioni progettuali speciali ed agli importi per le prestazioni accessorie;</w:t>
      </w:r>
    </w:p>
    <w:p w:rsidR="00F81E48" w:rsidRPr="00F81E48" w:rsidRDefault="00F81E48" w:rsidP="00F81E48">
      <w:pPr>
        <w:widowControl w:val="0"/>
        <w:tabs>
          <w:tab w:val="left" w:pos="709"/>
        </w:tabs>
        <w:spacing w:line="360" w:lineRule="auto"/>
        <w:ind w:left="-426"/>
        <w:jc w:val="center"/>
        <w:rPr>
          <w:b/>
        </w:rPr>
      </w:pPr>
      <w:r w:rsidRPr="00F81E48">
        <w:rPr>
          <w:b/>
        </w:rPr>
        <w:t>D I C H I A R A</w:t>
      </w:r>
    </w:p>
    <w:p w:rsidR="00F81E48" w:rsidRDefault="00F81E48" w:rsidP="00F81E48">
      <w:pPr>
        <w:widowControl w:val="0"/>
        <w:tabs>
          <w:tab w:val="left" w:pos="709"/>
        </w:tabs>
        <w:spacing w:line="360" w:lineRule="auto"/>
        <w:ind w:left="-426"/>
        <w:jc w:val="both"/>
      </w:pPr>
      <w:r>
        <w:t xml:space="preserve">che, ai sensi dell’art. 95, comma 10, del D.Lgs. n° 50/16 e s.m.i. </w:t>
      </w:r>
    </w:p>
    <w:p w:rsidR="00F81E48" w:rsidRDefault="00F81E48" w:rsidP="00F81E48">
      <w:pPr>
        <w:pStyle w:val="Paragrafoelenco"/>
        <w:widowControl w:val="0"/>
        <w:numPr>
          <w:ilvl w:val="0"/>
          <w:numId w:val="48"/>
        </w:numPr>
        <w:tabs>
          <w:tab w:val="left" w:pos="709"/>
        </w:tabs>
        <w:spacing w:line="360" w:lineRule="auto"/>
        <w:jc w:val="both"/>
      </w:pPr>
      <w:r>
        <w:t>gli oneri di sicurezza aziendali sono pari ad euro ………………..</w:t>
      </w:r>
    </w:p>
    <w:p w:rsidR="00F81E48" w:rsidRPr="00F81E48" w:rsidRDefault="00F81E48" w:rsidP="00F81E48">
      <w:pPr>
        <w:pStyle w:val="Paragrafoelenco"/>
        <w:widowControl w:val="0"/>
        <w:numPr>
          <w:ilvl w:val="0"/>
          <w:numId w:val="48"/>
        </w:numPr>
        <w:tabs>
          <w:tab w:val="left" w:pos="709"/>
        </w:tabs>
        <w:spacing w:line="360" w:lineRule="auto"/>
        <w:jc w:val="both"/>
        <w:rPr>
          <w:sz w:val="20"/>
        </w:rPr>
      </w:pPr>
      <w:r>
        <w:t>il costo della manodopera se ricadente in una delle ipotesi di cui art. 46 lett. a) - ad esclusione dei professionisti singoli, associati e dei prestatori di servizi di ingegneria e architettura – lett. b), lett. c), lett. d), lett. e) – ad esclusione dei raggruppamenti temporanei costituiti da soggetti di cui alla lettera a) – lett. f) sono pari ad euro ………………………</w:t>
      </w:r>
    </w:p>
    <w:p w:rsidR="00F81E48" w:rsidRDefault="00F81E48" w:rsidP="00F81E48">
      <w:pPr>
        <w:pStyle w:val="Paragrafoelenco"/>
        <w:widowControl w:val="0"/>
        <w:tabs>
          <w:tab w:val="left" w:pos="709"/>
        </w:tabs>
        <w:spacing w:line="360" w:lineRule="auto"/>
        <w:ind w:left="294"/>
        <w:jc w:val="center"/>
        <w:rPr>
          <w:b/>
        </w:rPr>
      </w:pPr>
    </w:p>
    <w:p w:rsidR="00F81E48" w:rsidRDefault="00F81E48" w:rsidP="00F81E48">
      <w:pPr>
        <w:pStyle w:val="Paragrafoelenco"/>
        <w:widowControl w:val="0"/>
        <w:tabs>
          <w:tab w:val="left" w:pos="709"/>
        </w:tabs>
        <w:spacing w:line="360" w:lineRule="auto"/>
        <w:ind w:left="294"/>
        <w:jc w:val="center"/>
        <w:rPr>
          <w:b/>
        </w:rPr>
      </w:pPr>
      <w:r w:rsidRPr="00F81E48">
        <w:rPr>
          <w:b/>
        </w:rPr>
        <w:t>DICHIARA ALTRESI’</w:t>
      </w:r>
    </w:p>
    <w:p w:rsidR="00F81E48" w:rsidRPr="00F81E48" w:rsidRDefault="00F81E48" w:rsidP="00F81E48">
      <w:pPr>
        <w:pStyle w:val="Paragrafoelenco"/>
        <w:widowControl w:val="0"/>
        <w:tabs>
          <w:tab w:val="left" w:pos="709"/>
        </w:tabs>
        <w:spacing w:line="360" w:lineRule="auto"/>
        <w:ind w:left="294"/>
        <w:jc w:val="center"/>
        <w:rPr>
          <w:b/>
          <w:sz w:val="20"/>
        </w:rPr>
      </w:pPr>
    </w:p>
    <w:p w:rsidR="00F81E48" w:rsidRPr="00F81E48" w:rsidRDefault="00F81E48" w:rsidP="00F81E48">
      <w:pPr>
        <w:pStyle w:val="Paragrafoelenco"/>
        <w:widowControl w:val="0"/>
        <w:numPr>
          <w:ilvl w:val="0"/>
          <w:numId w:val="48"/>
        </w:numPr>
        <w:tabs>
          <w:tab w:val="left" w:pos="709"/>
        </w:tabs>
        <w:spacing w:line="360" w:lineRule="auto"/>
        <w:jc w:val="both"/>
        <w:rPr>
          <w:sz w:val="20"/>
        </w:rPr>
      </w:pPr>
      <w:r>
        <w:t>di impegnarsi a mantenere la validità dell’offerta per un periodo minimo di 180 giorni dalla data di</w:t>
      </w:r>
      <w:r>
        <w:sym w:font="Symbol" w:char="F071"/>
      </w:r>
      <w:r>
        <w:t xml:space="preserve"> apertura dei plichi contenenti le offerte, ai sensi dell’art. 1329 del c.c.;</w:t>
      </w:r>
    </w:p>
    <w:p w:rsidR="00F81E48" w:rsidRPr="00F81E48" w:rsidRDefault="00F81E48" w:rsidP="00F81E48">
      <w:pPr>
        <w:pStyle w:val="Paragrafoelenco"/>
        <w:widowControl w:val="0"/>
        <w:numPr>
          <w:ilvl w:val="0"/>
          <w:numId w:val="48"/>
        </w:numPr>
        <w:tabs>
          <w:tab w:val="left" w:pos="709"/>
        </w:tabs>
        <w:spacing w:line="360" w:lineRule="auto"/>
        <w:jc w:val="both"/>
        <w:rPr>
          <w:sz w:val="20"/>
        </w:rPr>
      </w:pPr>
      <w:r>
        <w:t>di aver tenuto conto, nel redigere l’offerta, degli obblighi connessi alle disposizioni in materia di</w:t>
      </w:r>
      <w:r>
        <w:sym w:font="Symbol" w:char="F071"/>
      </w:r>
      <w:r>
        <w:t xml:space="preserve"> sicurezza e protezione dei lavoratori, delle condizioni di lavoro, nonché l’impegno nell’espletamento della prestazione all’osservanza delle normative in materia;</w:t>
      </w:r>
    </w:p>
    <w:p w:rsidR="000B61DB" w:rsidRPr="00F81E48" w:rsidRDefault="00F81E48" w:rsidP="00F81E48">
      <w:pPr>
        <w:pStyle w:val="Paragrafoelenco"/>
        <w:widowControl w:val="0"/>
        <w:numPr>
          <w:ilvl w:val="0"/>
          <w:numId w:val="48"/>
        </w:numPr>
        <w:tabs>
          <w:tab w:val="left" w:pos="709"/>
        </w:tabs>
        <w:spacing w:line="360" w:lineRule="auto"/>
        <w:jc w:val="both"/>
        <w:rPr>
          <w:sz w:val="20"/>
        </w:rPr>
      </w:pPr>
      <w:r>
        <w:t>(per i costituendi raggruppamenti di imprese e consorzi ordinari) di conformarsi, in caso di</w:t>
      </w:r>
      <w:r>
        <w:sym w:font="Symbol" w:char="F071"/>
      </w:r>
      <w:r>
        <w:t xml:space="preserve"> aggiudicazione della gara, alla disciplina prevista dall’art. 48 del D. Lgs. 50/2016 s.m.i. conferendo mandato collettivo speciale con rappresentanza ad uno degli operatori qualificato come mandatario, il quale stipulerà il contratto in nome e per conto proprio e dei mandanti.</w:t>
      </w:r>
    </w:p>
    <w:p w:rsidR="00F81E48" w:rsidRDefault="00F81E48" w:rsidP="00F81E48">
      <w:pPr>
        <w:pStyle w:val="Paragrafoelenco"/>
        <w:widowControl w:val="0"/>
        <w:tabs>
          <w:tab w:val="left" w:pos="709"/>
        </w:tabs>
        <w:spacing w:line="360" w:lineRule="auto"/>
        <w:ind w:left="294"/>
        <w:jc w:val="both"/>
      </w:pPr>
    </w:p>
    <w:p w:rsidR="00F81E48" w:rsidRPr="00F81E48" w:rsidRDefault="00F81E48" w:rsidP="00F81E48">
      <w:pPr>
        <w:pStyle w:val="Paragrafoelenco"/>
        <w:widowControl w:val="0"/>
        <w:tabs>
          <w:tab w:val="left" w:pos="709"/>
        </w:tabs>
        <w:spacing w:line="360" w:lineRule="auto"/>
        <w:ind w:left="294"/>
        <w:jc w:val="both"/>
        <w:rPr>
          <w:sz w:val="20"/>
        </w:rPr>
      </w:pPr>
    </w:p>
    <w:p w:rsidR="000B61DB" w:rsidRPr="008437E7" w:rsidRDefault="000B61DB" w:rsidP="00F5385C">
      <w:pPr>
        <w:rPr>
          <w:sz w:val="20"/>
        </w:rPr>
      </w:pPr>
      <w:r w:rsidRPr="008437E7">
        <w:rPr>
          <w:sz w:val="20"/>
        </w:rPr>
        <w:t xml:space="preserve">Letto, confermato e sottoscritto. </w:t>
      </w:r>
      <w:r w:rsidR="00F5385C" w:rsidRPr="008437E7">
        <w:rPr>
          <w:sz w:val="20"/>
        </w:rPr>
        <w:tab/>
      </w:r>
      <w:r w:rsidR="00F5385C" w:rsidRPr="008437E7">
        <w:rPr>
          <w:sz w:val="20"/>
        </w:rPr>
        <w:tab/>
      </w:r>
      <w:r w:rsidR="00F5385C" w:rsidRPr="008437E7">
        <w:rPr>
          <w:sz w:val="20"/>
        </w:rPr>
        <w:tab/>
      </w:r>
      <w:r w:rsidR="00F5385C" w:rsidRPr="008437E7">
        <w:rPr>
          <w:sz w:val="20"/>
        </w:rPr>
        <w:tab/>
      </w:r>
      <w:r w:rsidR="00F5385C" w:rsidRPr="008437E7">
        <w:rPr>
          <w:sz w:val="20"/>
        </w:rPr>
        <w:tab/>
      </w:r>
      <w:r w:rsidRPr="008437E7">
        <w:rPr>
          <w:sz w:val="20"/>
        </w:rPr>
        <w:t>Firmato digitalmente</w:t>
      </w:r>
    </w:p>
    <w:p w:rsidR="000B61DB" w:rsidRPr="00EB3FAB" w:rsidRDefault="000B61DB" w:rsidP="000B61DB">
      <w:pPr>
        <w:widowControl w:val="0"/>
        <w:spacing w:line="320" w:lineRule="exact"/>
        <w:ind w:left="4963" w:firstLine="709"/>
        <w:jc w:val="both"/>
        <w:rPr>
          <w:rFonts w:ascii="Candara" w:hAnsi="Candara"/>
          <w:bCs/>
          <w:sz w:val="22"/>
          <w:szCs w:val="22"/>
        </w:rPr>
      </w:pPr>
    </w:p>
    <w:sectPr w:rsidR="000B61DB" w:rsidRPr="00EB3FAB" w:rsidSect="006E6867">
      <w:headerReference w:type="default" r:id="rId8"/>
      <w:footerReference w:type="default" r:id="rId9"/>
      <w:footnotePr>
        <w:pos w:val="beneathText"/>
      </w:footnotePr>
      <w:type w:val="continuous"/>
      <w:pgSz w:w="11909" w:h="16834" w:code="9"/>
      <w:pgMar w:top="1140" w:right="907" w:bottom="720" w:left="907" w:header="142" w:footer="431"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C78" w:rsidRDefault="00027C78">
      <w:r>
        <w:separator/>
      </w:r>
    </w:p>
  </w:endnote>
  <w:endnote w:type="continuationSeparator" w:id="0">
    <w:p w:rsidR="00027C78" w:rsidRDefault="0002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Aster">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7814898"/>
      <w:docPartObj>
        <w:docPartGallery w:val="Page Numbers (Bottom of Page)"/>
        <w:docPartUnique/>
      </w:docPartObj>
    </w:sdtPr>
    <w:sdtEndPr/>
    <w:sdtContent>
      <w:p w:rsidR="00BF04B2" w:rsidRDefault="00075BA9">
        <w:pPr>
          <w:pStyle w:val="Pidipagina"/>
          <w:jc w:val="right"/>
        </w:pPr>
        <w:r>
          <w:fldChar w:fldCharType="begin"/>
        </w:r>
        <w:r w:rsidR="00BF04B2">
          <w:instrText>PAGE   \* MERGEFORMAT</w:instrText>
        </w:r>
        <w:r>
          <w:fldChar w:fldCharType="separate"/>
        </w:r>
        <w:r w:rsidR="00D94A73">
          <w:rPr>
            <w:noProof/>
          </w:rPr>
          <w:t>1</w:t>
        </w:r>
        <w:r>
          <w:rPr>
            <w:noProof/>
          </w:rPr>
          <w:fldChar w:fldCharType="end"/>
        </w:r>
      </w:p>
    </w:sdtContent>
  </w:sdt>
  <w:p w:rsidR="00BF04B2" w:rsidRDefault="00BF04B2" w:rsidP="00E9295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C78" w:rsidRDefault="00027C78">
      <w:r>
        <w:separator/>
      </w:r>
    </w:p>
  </w:footnote>
  <w:footnote w:type="continuationSeparator" w:id="0">
    <w:p w:rsidR="00027C78" w:rsidRDefault="00027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7E7" w:rsidRDefault="008437E7" w:rsidP="008437E7">
    <w:pPr>
      <w:pBdr>
        <w:bottom w:val="thickThinSmallGap" w:sz="24" w:space="1" w:color="622423"/>
      </w:pBdr>
      <w:jc w:val="center"/>
      <w:rPr>
        <w:rFonts w:ascii="Cambria" w:hAnsi="Cambria"/>
        <w:sz w:val="32"/>
        <w:szCs w:val="32"/>
      </w:rPr>
    </w:pPr>
  </w:p>
  <w:p w:rsidR="008437E7" w:rsidRPr="00B15178" w:rsidRDefault="008437E7" w:rsidP="008437E7">
    <w:pPr>
      <w:pBdr>
        <w:bottom w:val="thickThinSmallGap" w:sz="24" w:space="1" w:color="622423"/>
      </w:pBdr>
      <w:jc w:val="center"/>
      <w:rPr>
        <w:rFonts w:ascii="Cambria" w:hAnsi="Cambria"/>
        <w:sz w:val="32"/>
        <w:szCs w:val="32"/>
      </w:rPr>
    </w:pPr>
    <w:r w:rsidRPr="006618D0">
      <w:rPr>
        <w:rFonts w:ascii="Cambria" w:hAnsi="Cambria"/>
        <w:noProof/>
        <w:sz w:val="32"/>
        <w:szCs w:val="32"/>
      </w:rPr>
      <w:drawing>
        <wp:inline distT="0" distB="0" distL="0" distR="0">
          <wp:extent cx="653667" cy="716112"/>
          <wp:effectExtent l="0" t="0" r="0" b="8255"/>
          <wp:docPr id="1"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727" cy="726037"/>
                  </a:xfrm>
                  <a:prstGeom prst="rect">
                    <a:avLst/>
                  </a:prstGeom>
                  <a:noFill/>
                  <a:ln>
                    <a:noFill/>
                  </a:ln>
                </pic:spPr>
              </pic:pic>
            </a:graphicData>
          </a:graphic>
        </wp:inline>
      </w:drawing>
    </w:r>
  </w:p>
  <w:p w:rsidR="008437E7" w:rsidRPr="003E7DCD" w:rsidRDefault="008437E7" w:rsidP="008437E7">
    <w:pPr>
      <w:pBdr>
        <w:bottom w:val="thickThinSmallGap" w:sz="24" w:space="1" w:color="622423"/>
      </w:pBdr>
      <w:jc w:val="center"/>
      <w:rPr>
        <w:rFonts w:ascii="Cambria" w:hAnsi="Cambria"/>
        <w:b/>
        <w:sz w:val="30"/>
        <w:szCs w:val="30"/>
      </w:rPr>
    </w:pPr>
    <w:r w:rsidRPr="00B15178">
      <w:rPr>
        <w:rFonts w:ascii="Cambria" w:hAnsi="Cambria"/>
        <w:b/>
        <w:sz w:val="30"/>
        <w:szCs w:val="30"/>
      </w:rPr>
      <w:t>Regione Calabria</w:t>
    </w:r>
  </w:p>
  <w:p w:rsidR="008437E7" w:rsidRDefault="008437E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0"/>
    <w:lvl w:ilvl="0">
      <w:start w:val="1"/>
      <w:numFmt w:val="bullet"/>
      <w:lvlText w:val=""/>
      <w:lvlJc w:val="left"/>
      <w:pPr>
        <w:tabs>
          <w:tab w:val="num" w:pos="827"/>
        </w:tabs>
        <w:ind w:left="827" w:hanging="340"/>
      </w:pPr>
      <w:rPr>
        <w:rFonts w:ascii="Wingdings" w:hAnsi="Wingdings"/>
      </w:rPr>
    </w:lvl>
  </w:abstractNum>
  <w:abstractNum w:abstractNumId="1" w15:restartNumberingAfterBreak="0">
    <w:nsid w:val="00000005"/>
    <w:multiLevelType w:val="singleLevel"/>
    <w:tmpl w:val="00000005"/>
    <w:name w:val="WW8Num18"/>
    <w:lvl w:ilvl="0">
      <w:start w:val="1"/>
      <w:numFmt w:val="bullet"/>
      <w:lvlText w:val=""/>
      <w:lvlJc w:val="left"/>
      <w:pPr>
        <w:tabs>
          <w:tab w:val="num" w:pos="827"/>
        </w:tabs>
        <w:ind w:left="827" w:hanging="340"/>
      </w:pPr>
      <w:rPr>
        <w:rFonts w:ascii="Wingdings" w:hAnsi="Wingdings"/>
      </w:rPr>
    </w:lvl>
  </w:abstractNum>
  <w:abstractNum w:abstractNumId="2" w15:restartNumberingAfterBreak="0">
    <w:nsid w:val="00000006"/>
    <w:multiLevelType w:val="singleLevel"/>
    <w:tmpl w:val="00000006"/>
    <w:name w:val="WW8Num24"/>
    <w:lvl w:ilvl="0">
      <w:start w:val="1"/>
      <w:numFmt w:val="bullet"/>
      <w:lvlText w:val=""/>
      <w:lvlJc w:val="left"/>
      <w:pPr>
        <w:tabs>
          <w:tab w:val="num" w:pos="827"/>
        </w:tabs>
        <w:ind w:left="827" w:hanging="340"/>
      </w:pPr>
      <w:rPr>
        <w:rFonts w:ascii="Wingdings" w:hAnsi="Wingdings"/>
      </w:rPr>
    </w:lvl>
  </w:abstractNum>
  <w:abstractNum w:abstractNumId="3" w15:restartNumberingAfterBreak="0">
    <w:nsid w:val="001C693A"/>
    <w:multiLevelType w:val="hybridMultilevel"/>
    <w:tmpl w:val="242C2874"/>
    <w:lvl w:ilvl="0" w:tplc="2D7A0A88">
      <w:numFmt w:val="bullet"/>
      <w:lvlText w:val="-"/>
      <w:lvlJc w:val="left"/>
      <w:pPr>
        <w:tabs>
          <w:tab w:val="num" w:pos="2150"/>
        </w:tabs>
        <w:ind w:left="2150" w:hanging="360"/>
      </w:pPr>
      <w:rPr>
        <w:rFonts w:ascii="Times New Roman" w:eastAsia="Times New Roman" w:hAnsi="Times New Roman" w:hint="default"/>
      </w:rPr>
    </w:lvl>
    <w:lvl w:ilvl="1" w:tplc="04100003" w:tentative="1">
      <w:start w:val="1"/>
      <w:numFmt w:val="bullet"/>
      <w:lvlText w:val="o"/>
      <w:lvlJc w:val="left"/>
      <w:pPr>
        <w:tabs>
          <w:tab w:val="num" w:pos="1724"/>
        </w:tabs>
        <w:ind w:left="1724" w:hanging="360"/>
      </w:pPr>
      <w:rPr>
        <w:rFonts w:ascii="Courier New" w:hAnsi="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0476135"/>
    <w:multiLevelType w:val="hybridMultilevel"/>
    <w:tmpl w:val="F3548ED6"/>
    <w:lvl w:ilvl="0" w:tplc="EE0E0E90">
      <w:start w:val="1"/>
      <w:numFmt w:val="decimal"/>
      <w:lvlText w:val="%1)"/>
      <w:lvlJc w:val="left"/>
      <w:pPr>
        <w:ind w:left="360" w:hanging="360"/>
      </w:pPr>
      <w:rPr>
        <w:rFonts w:cs="Times New Roman" w:hint="default"/>
      </w:rPr>
    </w:lvl>
    <w:lvl w:ilvl="1" w:tplc="04100019" w:tentative="1">
      <w:start w:val="1"/>
      <w:numFmt w:val="lowerLetter"/>
      <w:lvlText w:val="%2."/>
      <w:lvlJc w:val="left"/>
      <w:pPr>
        <w:ind w:left="731" w:hanging="360"/>
      </w:pPr>
      <w:rPr>
        <w:rFonts w:cs="Times New Roman"/>
      </w:rPr>
    </w:lvl>
    <w:lvl w:ilvl="2" w:tplc="0410001B" w:tentative="1">
      <w:start w:val="1"/>
      <w:numFmt w:val="lowerRoman"/>
      <w:lvlText w:val="%3."/>
      <w:lvlJc w:val="right"/>
      <w:pPr>
        <w:ind w:left="1451" w:hanging="180"/>
      </w:pPr>
      <w:rPr>
        <w:rFonts w:cs="Times New Roman"/>
      </w:rPr>
    </w:lvl>
    <w:lvl w:ilvl="3" w:tplc="0410000F" w:tentative="1">
      <w:start w:val="1"/>
      <w:numFmt w:val="decimal"/>
      <w:lvlText w:val="%4."/>
      <w:lvlJc w:val="left"/>
      <w:pPr>
        <w:ind w:left="2171" w:hanging="360"/>
      </w:pPr>
      <w:rPr>
        <w:rFonts w:cs="Times New Roman"/>
      </w:rPr>
    </w:lvl>
    <w:lvl w:ilvl="4" w:tplc="04100019" w:tentative="1">
      <w:start w:val="1"/>
      <w:numFmt w:val="lowerLetter"/>
      <w:lvlText w:val="%5."/>
      <w:lvlJc w:val="left"/>
      <w:pPr>
        <w:ind w:left="2891" w:hanging="360"/>
      </w:pPr>
      <w:rPr>
        <w:rFonts w:cs="Times New Roman"/>
      </w:rPr>
    </w:lvl>
    <w:lvl w:ilvl="5" w:tplc="0410001B" w:tentative="1">
      <w:start w:val="1"/>
      <w:numFmt w:val="lowerRoman"/>
      <w:lvlText w:val="%6."/>
      <w:lvlJc w:val="right"/>
      <w:pPr>
        <w:ind w:left="3611" w:hanging="180"/>
      </w:pPr>
      <w:rPr>
        <w:rFonts w:cs="Times New Roman"/>
      </w:rPr>
    </w:lvl>
    <w:lvl w:ilvl="6" w:tplc="0410000F" w:tentative="1">
      <w:start w:val="1"/>
      <w:numFmt w:val="decimal"/>
      <w:lvlText w:val="%7."/>
      <w:lvlJc w:val="left"/>
      <w:pPr>
        <w:ind w:left="4331" w:hanging="360"/>
      </w:pPr>
      <w:rPr>
        <w:rFonts w:cs="Times New Roman"/>
      </w:rPr>
    </w:lvl>
    <w:lvl w:ilvl="7" w:tplc="04100019" w:tentative="1">
      <w:start w:val="1"/>
      <w:numFmt w:val="lowerLetter"/>
      <w:lvlText w:val="%8."/>
      <w:lvlJc w:val="left"/>
      <w:pPr>
        <w:ind w:left="5051" w:hanging="360"/>
      </w:pPr>
      <w:rPr>
        <w:rFonts w:cs="Times New Roman"/>
      </w:rPr>
    </w:lvl>
    <w:lvl w:ilvl="8" w:tplc="0410001B" w:tentative="1">
      <w:start w:val="1"/>
      <w:numFmt w:val="lowerRoman"/>
      <w:lvlText w:val="%9."/>
      <w:lvlJc w:val="right"/>
      <w:pPr>
        <w:ind w:left="5771" w:hanging="180"/>
      </w:pPr>
      <w:rPr>
        <w:rFonts w:cs="Times New Roman"/>
      </w:rPr>
    </w:lvl>
  </w:abstractNum>
  <w:abstractNum w:abstractNumId="5" w15:restartNumberingAfterBreak="0">
    <w:nsid w:val="0099183D"/>
    <w:multiLevelType w:val="multilevel"/>
    <w:tmpl w:val="563836C4"/>
    <w:lvl w:ilvl="0">
      <w:start w:val="1"/>
      <w:numFmt w:val="upperLetter"/>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B382B"/>
    <w:multiLevelType w:val="hybridMultilevel"/>
    <w:tmpl w:val="30C6AD1A"/>
    <w:lvl w:ilvl="0" w:tplc="5AAE2AC8">
      <w:numFmt w:val="bullet"/>
      <w:lvlText w:val=""/>
      <w:lvlJc w:val="left"/>
      <w:pPr>
        <w:ind w:left="720" w:hanging="360"/>
      </w:pPr>
      <w:rPr>
        <w:rFonts w:ascii="Symbol" w:hAnsi="Symbol" w:hint="default"/>
        <w:color w:val="auto"/>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39D5D09"/>
    <w:multiLevelType w:val="hybridMultilevel"/>
    <w:tmpl w:val="BEF66F14"/>
    <w:lvl w:ilvl="0" w:tplc="183C25EA">
      <w:start w:val="1"/>
      <w:numFmt w:val="bullet"/>
      <w:lvlText w:val=""/>
      <w:lvlJc w:val="left"/>
      <w:pPr>
        <w:tabs>
          <w:tab w:val="num" w:pos="1566"/>
        </w:tabs>
        <w:ind w:left="1566" w:hanging="360"/>
      </w:pPr>
      <w:rPr>
        <w:rFonts w:ascii="Symbol" w:hAnsi="Symbol" w:hint="default"/>
        <w:color w:val="auto"/>
        <w:sz w:val="24"/>
        <w:szCs w:val="24"/>
      </w:rPr>
    </w:lvl>
    <w:lvl w:ilvl="1" w:tplc="04100003" w:tentative="1">
      <w:start w:val="1"/>
      <w:numFmt w:val="bullet"/>
      <w:lvlText w:val="o"/>
      <w:lvlJc w:val="left"/>
      <w:pPr>
        <w:tabs>
          <w:tab w:val="num" w:pos="1920"/>
        </w:tabs>
        <w:ind w:left="1920" w:hanging="360"/>
      </w:pPr>
      <w:rPr>
        <w:rFonts w:ascii="Courier New" w:hAnsi="Courier New" w:cs="Courier New" w:hint="default"/>
      </w:rPr>
    </w:lvl>
    <w:lvl w:ilvl="2" w:tplc="04100005" w:tentative="1">
      <w:start w:val="1"/>
      <w:numFmt w:val="bullet"/>
      <w:lvlText w:val=""/>
      <w:lvlJc w:val="left"/>
      <w:pPr>
        <w:tabs>
          <w:tab w:val="num" w:pos="2640"/>
        </w:tabs>
        <w:ind w:left="2640" w:hanging="360"/>
      </w:pPr>
      <w:rPr>
        <w:rFonts w:ascii="Wingdings" w:hAnsi="Wingdings" w:hint="default"/>
      </w:rPr>
    </w:lvl>
    <w:lvl w:ilvl="3" w:tplc="04100001" w:tentative="1">
      <w:start w:val="1"/>
      <w:numFmt w:val="bullet"/>
      <w:lvlText w:val=""/>
      <w:lvlJc w:val="left"/>
      <w:pPr>
        <w:tabs>
          <w:tab w:val="num" w:pos="3360"/>
        </w:tabs>
        <w:ind w:left="3360" w:hanging="360"/>
      </w:pPr>
      <w:rPr>
        <w:rFonts w:ascii="Symbol" w:hAnsi="Symbol" w:hint="default"/>
      </w:rPr>
    </w:lvl>
    <w:lvl w:ilvl="4" w:tplc="04100003" w:tentative="1">
      <w:start w:val="1"/>
      <w:numFmt w:val="bullet"/>
      <w:lvlText w:val="o"/>
      <w:lvlJc w:val="left"/>
      <w:pPr>
        <w:tabs>
          <w:tab w:val="num" w:pos="4080"/>
        </w:tabs>
        <w:ind w:left="4080" w:hanging="360"/>
      </w:pPr>
      <w:rPr>
        <w:rFonts w:ascii="Courier New" w:hAnsi="Courier New" w:cs="Courier New" w:hint="default"/>
      </w:rPr>
    </w:lvl>
    <w:lvl w:ilvl="5" w:tplc="04100005" w:tentative="1">
      <w:start w:val="1"/>
      <w:numFmt w:val="bullet"/>
      <w:lvlText w:val=""/>
      <w:lvlJc w:val="left"/>
      <w:pPr>
        <w:tabs>
          <w:tab w:val="num" w:pos="4800"/>
        </w:tabs>
        <w:ind w:left="4800" w:hanging="360"/>
      </w:pPr>
      <w:rPr>
        <w:rFonts w:ascii="Wingdings" w:hAnsi="Wingdings" w:hint="default"/>
      </w:rPr>
    </w:lvl>
    <w:lvl w:ilvl="6" w:tplc="04100001" w:tentative="1">
      <w:start w:val="1"/>
      <w:numFmt w:val="bullet"/>
      <w:lvlText w:val=""/>
      <w:lvlJc w:val="left"/>
      <w:pPr>
        <w:tabs>
          <w:tab w:val="num" w:pos="5520"/>
        </w:tabs>
        <w:ind w:left="5520" w:hanging="360"/>
      </w:pPr>
      <w:rPr>
        <w:rFonts w:ascii="Symbol" w:hAnsi="Symbol" w:hint="default"/>
      </w:rPr>
    </w:lvl>
    <w:lvl w:ilvl="7" w:tplc="04100003" w:tentative="1">
      <w:start w:val="1"/>
      <w:numFmt w:val="bullet"/>
      <w:lvlText w:val="o"/>
      <w:lvlJc w:val="left"/>
      <w:pPr>
        <w:tabs>
          <w:tab w:val="num" w:pos="6240"/>
        </w:tabs>
        <w:ind w:left="6240" w:hanging="360"/>
      </w:pPr>
      <w:rPr>
        <w:rFonts w:ascii="Courier New" w:hAnsi="Courier New" w:cs="Courier New" w:hint="default"/>
      </w:rPr>
    </w:lvl>
    <w:lvl w:ilvl="8" w:tplc="04100005" w:tentative="1">
      <w:start w:val="1"/>
      <w:numFmt w:val="bullet"/>
      <w:lvlText w:val=""/>
      <w:lvlJc w:val="left"/>
      <w:pPr>
        <w:tabs>
          <w:tab w:val="num" w:pos="6960"/>
        </w:tabs>
        <w:ind w:left="6960" w:hanging="360"/>
      </w:pPr>
      <w:rPr>
        <w:rFonts w:ascii="Wingdings" w:hAnsi="Wingdings" w:hint="default"/>
      </w:rPr>
    </w:lvl>
  </w:abstractNum>
  <w:abstractNum w:abstractNumId="8" w15:restartNumberingAfterBreak="0">
    <w:nsid w:val="0C287E42"/>
    <w:multiLevelType w:val="hybridMultilevel"/>
    <w:tmpl w:val="14E87C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E75580C"/>
    <w:multiLevelType w:val="hybridMultilevel"/>
    <w:tmpl w:val="10C0E0E6"/>
    <w:lvl w:ilvl="0" w:tplc="98F469FA">
      <w:start w:val="1"/>
      <w:numFmt w:val="decimal"/>
      <w:lvlText w:val="%1)"/>
      <w:lvlJc w:val="left"/>
      <w:pPr>
        <w:ind w:left="360" w:hanging="360"/>
      </w:pPr>
      <w:rPr>
        <w:rFonts w:cs="Courier New" w:hint="default"/>
        <w:b w:val="0"/>
        <w:i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1644D3C"/>
    <w:multiLevelType w:val="hybridMultilevel"/>
    <w:tmpl w:val="3BD6E7AC"/>
    <w:lvl w:ilvl="0" w:tplc="3C42F848">
      <w:start w:val="1"/>
      <w:numFmt w:val="bullet"/>
      <w:lvlText w:val=""/>
      <w:lvlJc w:val="left"/>
      <w:pPr>
        <w:tabs>
          <w:tab w:val="num" w:pos="1080"/>
        </w:tabs>
        <w:ind w:left="1080" w:hanging="360"/>
      </w:pPr>
      <w:rPr>
        <w:rFonts w:ascii="Symbol" w:hAnsi="Symbol" w:hint="default"/>
        <w:sz w:val="20"/>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2F15D4F"/>
    <w:multiLevelType w:val="hybridMultilevel"/>
    <w:tmpl w:val="A6186C2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3E55A25"/>
    <w:multiLevelType w:val="hybridMultilevel"/>
    <w:tmpl w:val="03B0C390"/>
    <w:lvl w:ilvl="0" w:tplc="BBCC30CA">
      <w:start w:val="1"/>
      <w:numFmt w:val="bullet"/>
      <w:lvlText w:val=""/>
      <w:lvlJc w:val="left"/>
      <w:pPr>
        <w:tabs>
          <w:tab w:val="num" w:pos="1566"/>
        </w:tabs>
        <w:ind w:left="1566" w:hanging="360"/>
      </w:pPr>
      <w:rPr>
        <w:rFonts w:ascii="Symbol" w:hAnsi="Symbol"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5115753"/>
    <w:multiLevelType w:val="hybridMultilevel"/>
    <w:tmpl w:val="B95EC9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8856753"/>
    <w:multiLevelType w:val="hybridMultilevel"/>
    <w:tmpl w:val="94DEA53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5" w15:restartNumberingAfterBreak="0">
    <w:nsid w:val="18C448EF"/>
    <w:multiLevelType w:val="hybridMultilevel"/>
    <w:tmpl w:val="AC9684F2"/>
    <w:lvl w:ilvl="0" w:tplc="A2D08040">
      <w:start w:val="10"/>
      <w:numFmt w:val="decimal"/>
      <w:lvlText w:val="%1"/>
      <w:lvlJc w:val="left"/>
      <w:pPr>
        <w:ind w:left="360" w:hanging="360"/>
      </w:pPr>
      <w:rPr>
        <w:rFonts w:hint="default"/>
        <w:b/>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1BD746AF"/>
    <w:multiLevelType w:val="singleLevel"/>
    <w:tmpl w:val="22C4112C"/>
    <w:lvl w:ilvl="0">
      <w:start w:val="2"/>
      <w:numFmt w:val="upperLetter"/>
      <w:pStyle w:val="Titolo6"/>
      <w:lvlText w:val="%1)"/>
      <w:lvlJc w:val="left"/>
      <w:pPr>
        <w:tabs>
          <w:tab w:val="num" w:pos="360"/>
        </w:tabs>
        <w:ind w:left="360" w:hanging="360"/>
      </w:pPr>
      <w:rPr>
        <w:rFonts w:cs="Times New Roman" w:hint="default"/>
      </w:rPr>
    </w:lvl>
  </w:abstractNum>
  <w:abstractNum w:abstractNumId="17" w15:restartNumberingAfterBreak="0">
    <w:nsid w:val="1F007BD0"/>
    <w:multiLevelType w:val="hybridMultilevel"/>
    <w:tmpl w:val="A8706846"/>
    <w:lvl w:ilvl="0" w:tplc="C2301C82">
      <w:start w:val="1"/>
      <w:numFmt w:val="decimal"/>
      <w:lvlText w:val="%1."/>
      <w:lvlJc w:val="left"/>
      <w:pPr>
        <w:ind w:left="360" w:hanging="360"/>
      </w:pPr>
      <w:rPr>
        <w:rFonts w:ascii="Garamond" w:hAnsi="Garamond" w:hint="default"/>
        <w:b/>
        <w:i w:val="0"/>
        <w:strike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8" w15:restartNumberingAfterBreak="0">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5044143"/>
    <w:multiLevelType w:val="hybridMultilevel"/>
    <w:tmpl w:val="5BA8902E"/>
    <w:lvl w:ilvl="0" w:tplc="34FC095E">
      <w:start w:val="1"/>
      <w:numFmt w:val="decimal"/>
      <w:lvlText w:val="%1)"/>
      <w:lvlJc w:val="left"/>
      <w:pPr>
        <w:ind w:left="644" w:hanging="360"/>
      </w:pPr>
      <w:rPr>
        <w:rFonts w:hint="default"/>
        <w:b/>
        <w:i/>
        <w:strike w:val="0"/>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72744F1"/>
    <w:multiLevelType w:val="multilevel"/>
    <w:tmpl w:val="9DB83BA6"/>
    <w:lvl w:ilvl="0">
      <w:start w:val="1"/>
      <w:numFmt w:val="decimal"/>
      <w:lvlText w:val="%1."/>
      <w:lvlJc w:val="left"/>
      <w:pPr>
        <w:tabs>
          <w:tab w:val="num" w:pos="0"/>
        </w:tabs>
        <w:ind w:left="720" w:hanging="360"/>
      </w:pPr>
      <w:rPr>
        <w:rFonts w:ascii="Times New Roman" w:eastAsia="Times New Roman" w:hAnsi="Times New Roman" w:cs="Times New Roman" w:hint="default"/>
        <w:b/>
        <w:i w:val="0"/>
        <w:color w:val="auto"/>
        <w:sz w:val="24"/>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lowerLetter"/>
      <w:lvlText w:val="%5."/>
      <w:lvlJc w:val="left"/>
      <w:pPr>
        <w:tabs>
          <w:tab w:val="num" w:pos="0"/>
        </w:tabs>
        <w:ind w:left="2160" w:hanging="360"/>
      </w:pPr>
      <w:rPr>
        <w:rFonts w:hint="default"/>
      </w:rPr>
    </w:lvl>
    <w:lvl w:ilvl="5">
      <w:start w:val="1"/>
      <w:numFmt w:val="lowerRoman"/>
      <w:lvlText w:val="%6."/>
      <w:lvlJc w:val="righ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lowerLetter"/>
      <w:lvlText w:val="%8."/>
      <w:lvlJc w:val="left"/>
      <w:pPr>
        <w:tabs>
          <w:tab w:val="num" w:pos="0"/>
        </w:tabs>
        <w:ind w:left="3240" w:hanging="360"/>
      </w:pPr>
      <w:rPr>
        <w:rFonts w:hint="default"/>
      </w:rPr>
    </w:lvl>
    <w:lvl w:ilvl="8">
      <w:start w:val="1"/>
      <w:numFmt w:val="lowerRoman"/>
      <w:lvlText w:val="%9."/>
      <w:lvlJc w:val="right"/>
      <w:pPr>
        <w:tabs>
          <w:tab w:val="num" w:pos="0"/>
        </w:tabs>
        <w:ind w:left="3600" w:hanging="360"/>
      </w:pPr>
      <w:rPr>
        <w:rFonts w:hint="default"/>
      </w:rPr>
    </w:lvl>
  </w:abstractNum>
  <w:abstractNum w:abstractNumId="21" w15:restartNumberingAfterBreak="0">
    <w:nsid w:val="27BF756D"/>
    <w:multiLevelType w:val="hybridMultilevel"/>
    <w:tmpl w:val="A7FE5FB8"/>
    <w:lvl w:ilvl="0" w:tplc="908498F6">
      <w:start w:val="7"/>
      <w:numFmt w:val="bullet"/>
      <w:lvlText w:val="-"/>
      <w:lvlJc w:val="left"/>
      <w:pPr>
        <w:ind w:left="720" w:hanging="360"/>
      </w:pPr>
      <w:rPr>
        <w:rFonts w:ascii="Candara" w:eastAsia="Times New Roman" w:hAnsi="Candara"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2C604CD"/>
    <w:multiLevelType w:val="hybridMultilevel"/>
    <w:tmpl w:val="A4BE9D3A"/>
    <w:lvl w:ilvl="0" w:tplc="1C960C04">
      <w:start w:val="4"/>
      <w:numFmt w:val="decimal"/>
      <w:lvlText w:val="%1)"/>
      <w:lvlJc w:val="left"/>
      <w:pPr>
        <w:ind w:left="644" w:hanging="360"/>
      </w:pPr>
      <w:rPr>
        <w:rFonts w:hint="default"/>
        <w:b/>
        <w:i/>
        <w:strike w:val="0"/>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D60458A"/>
    <w:multiLevelType w:val="hybridMultilevel"/>
    <w:tmpl w:val="C73AA56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28D5B9B"/>
    <w:multiLevelType w:val="hybridMultilevel"/>
    <w:tmpl w:val="290CFCFE"/>
    <w:lvl w:ilvl="0" w:tplc="214E394A">
      <w:start w:val="1"/>
      <w:numFmt w:val="decimal"/>
      <w:lvlText w:val="%1)"/>
      <w:lvlJc w:val="left"/>
      <w:pPr>
        <w:ind w:left="360" w:hanging="360"/>
      </w:pPr>
      <w:rPr>
        <w:rFonts w:cs="Times New Roman" w:hint="default"/>
        <w:b/>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5AE5E54"/>
    <w:multiLevelType w:val="hybridMultilevel"/>
    <w:tmpl w:val="99EC6D8A"/>
    <w:lvl w:ilvl="0" w:tplc="BEB6FDE2">
      <w:start w:val="1"/>
      <w:numFmt w:val="decimal"/>
      <w:lvlText w:val="d%1)."/>
      <w:lvlJc w:val="left"/>
      <w:pPr>
        <w:ind w:left="360" w:hanging="360"/>
      </w:pPr>
      <w:rPr>
        <w:rFonts w:cs="Times New Roman"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9341267"/>
    <w:multiLevelType w:val="hybridMultilevel"/>
    <w:tmpl w:val="5EAC4AD0"/>
    <w:lvl w:ilvl="0" w:tplc="FAB8213A">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8E52C7"/>
    <w:multiLevelType w:val="multilevel"/>
    <w:tmpl w:val="5CDA8DE0"/>
    <w:lvl w:ilvl="0">
      <w:start w:val="1"/>
      <w:numFmt w:val="upperLetter"/>
      <w:lvlText w:val="%1)"/>
      <w:lvlJc w:val="left"/>
      <w:pPr>
        <w:tabs>
          <w:tab w:val="num" w:pos="360"/>
        </w:tabs>
        <w:ind w:left="36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2"/>
      <w:numFmt w:val="lowerLetter"/>
      <w:lvlText w:val="%3)"/>
      <w:lvlJc w:val="left"/>
      <w:pPr>
        <w:ind w:left="2160" w:hanging="360"/>
      </w:pPr>
      <w:rPr>
        <w:rFonts w:cs="Times New Roman" w:hint="default"/>
        <w:sz w:val="24"/>
        <w:u w:val="none"/>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520A0"/>
    <w:multiLevelType w:val="multilevel"/>
    <w:tmpl w:val="5CDA8DE0"/>
    <w:lvl w:ilvl="0">
      <w:start w:val="1"/>
      <w:numFmt w:val="upperLetter"/>
      <w:lvlText w:val="%1)"/>
      <w:lvlJc w:val="left"/>
      <w:pPr>
        <w:tabs>
          <w:tab w:val="num" w:pos="360"/>
        </w:tabs>
        <w:ind w:left="36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2"/>
      <w:numFmt w:val="lowerLetter"/>
      <w:lvlText w:val="%3)"/>
      <w:lvlJc w:val="left"/>
      <w:pPr>
        <w:ind w:left="2160" w:hanging="360"/>
      </w:pPr>
      <w:rPr>
        <w:rFonts w:cs="Times New Roman" w:hint="default"/>
        <w:sz w:val="24"/>
        <w:u w:val="none"/>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977F82"/>
    <w:multiLevelType w:val="hybridMultilevel"/>
    <w:tmpl w:val="47CE00F4"/>
    <w:lvl w:ilvl="0" w:tplc="D34CB5A2">
      <w:start w:val="1"/>
      <w:numFmt w:val="bullet"/>
      <w:lvlText w:val=""/>
      <w:lvlJc w:val="left"/>
      <w:pPr>
        <w:ind w:left="360" w:hanging="360"/>
      </w:pPr>
      <w:rPr>
        <w:rFonts w:ascii="Wingdings" w:hAnsi="Wingdings" w:hint="default"/>
        <w:color w:val="FF0000"/>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A035DB1"/>
    <w:multiLevelType w:val="hybridMultilevel"/>
    <w:tmpl w:val="609840B6"/>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15:restartNumberingAfterBreak="0">
    <w:nsid w:val="5DD45518"/>
    <w:multiLevelType w:val="hybridMultilevel"/>
    <w:tmpl w:val="93A49CAC"/>
    <w:lvl w:ilvl="0" w:tplc="0410000B">
      <w:start w:val="1"/>
      <w:numFmt w:val="bullet"/>
      <w:lvlText w:val=""/>
      <w:lvlJc w:val="left"/>
      <w:pPr>
        <w:ind w:left="600" w:hanging="360"/>
      </w:pPr>
      <w:rPr>
        <w:rFonts w:ascii="Wingdings" w:hAnsi="Wingdings"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32" w15:restartNumberingAfterBreak="0">
    <w:nsid w:val="60BC532F"/>
    <w:multiLevelType w:val="hybridMultilevel"/>
    <w:tmpl w:val="E9D403FC"/>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33" w15:restartNumberingAfterBreak="0">
    <w:nsid w:val="611707F8"/>
    <w:multiLevelType w:val="hybridMultilevel"/>
    <w:tmpl w:val="5EAC4AD0"/>
    <w:lvl w:ilvl="0" w:tplc="FAB8213A">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1927275"/>
    <w:multiLevelType w:val="hybridMultilevel"/>
    <w:tmpl w:val="8AAA3C32"/>
    <w:lvl w:ilvl="0" w:tplc="4FBE81D2">
      <w:start w:val="1"/>
      <w:numFmt w:val="decimal"/>
      <w:lvlText w:val="c%1)."/>
      <w:lvlJc w:val="left"/>
      <w:pPr>
        <w:ind w:left="360" w:hanging="360"/>
      </w:pPr>
      <w:rPr>
        <w:rFonts w:cs="Times New Roman" w:hint="default"/>
        <w:b w:val="0"/>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4CA742E"/>
    <w:multiLevelType w:val="hybridMultilevel"/>
    <w:tmpl w:val="2098E97C"/>
    <w:lvl w:ilvl="0" w:tplc="EAE86F4C">
      <w:start w:val="1"/>
      <w:numFmt w:val="decimal"/>
      <w:lvlText w:val="a%1)"/>
      <w:lvlJc w:val="left"/>
      <w:pPr>
        <w:ind w:left="360" w:hanging="360"/>
      </w:pPr>
      <w:rPr>
        <w:rFonts w:cs="Times New Roman" w:hint="default"/>
        <w:b/>
        <w:i/>
        <w:strike w:val="0"/>
        <w:sz w:val="24"/>
        <w:szCs w:val="24"/>
      </w:rPr>
    </w:lvl>
    <w:lvl w:ilvl="1" w:tplc="04100019" w:tentative="1">
      <w:start w:val="1"/>
      <w:numFmt w:val="lowerLetter"/>
      <w:lvlText w:val="%2."/>
      <w:lvlJc w:val="left"/>
      <w:pPr>
        <w:ind w:left="1156" w:hanging="360"/>
      </w:pPr>
    </w:lvl>
    <w:lvl w:ilvl="2" w:tplc="0410001B" w:tentative="1">
      <w:start w:val="1"/>
      <w:numFmt w:val="lowerRoman"/>
      <w:lvlText w:val="%3."/>
      <w:lvlJc w:val="right"/>
      <w:pPr>
        <w:ind w:left="1876" w:hanging="180"/>
      </w:pPr>
    </w:lvl>
    <w:lvl w:ilvl="3" w:tplc="0410000F" w:tentative="1">
      <w:start w:val="1"/>
      <w:numFmt w:val="decimal"/>
      <w:lvlText w:val="%4."/>
      <w:lvlJc w:val="left"/>
      <w:pPr>
        <w:ind w:left="2596" w:hanging="360"/>
      </w:pPr>
    </w:lvl>
    <w:lvl w:ilvl="4" w:tplc="04100019" w:tentative="1">
      <w:start w:val="1"/>
      <w:numFmt w:val="lowerLetter"/>
      <w:lvlText w:val="%5."/>
      <w:lvlJc w:val="left"/>
      <w:pPr>
        <w:ind w:left="3316" w:hanging="360"/>
      </w:pPr>
    </w:lvl>
    <w:lvl w:ilvl="5" w:tplc="0410001B" w:tentative="1">
      <w:start w:val="1"/>
      <w:numFmt w:val="lowerRoman"/>
      <w:lvlText w:val="%6."/>
      <w:lvlJc w:val="right"/>
      <w:pPr>
        <w:ind w:left="4036" w:hanging="180"/>
      </w:pPr>
    </w:lvl>
    <w:lvl w:ilvl="6" w:tplc="0410000F" w:tentative="1">
      <w:start w:val="1"/>
      <w:numFmt w:val="decimal"/>
      <w:lvlText w:val="%7."/>
      <w:lvlJc w:val="left"/>
      <w:pPr>
        <w:ind w:left="4756" w:hanging="360"/>
      </w:pPr>
    </w:lvl>
    <w:lvl w:ilvl="7" w:tplc="04100019" w:tentative="1">
      <w:start w:val="1"/>
      <w:numFmt w:val="lowerLetter"/>
      <w:lvlText w:val="%8."/>
      <w:lvlJc w:val="left"/>
      <w:pPr>
        <w:ind w:left="5476" w:hanging="360"/>
      </w:pPr>
    </w:lvl>
    <w:lvl w:ilvl="8" w:tplc="0410001B" w:tentative="1">
      <w:start w:val="1"/>
      <w:numFmt w:val="lowerRoman"/>
      <w:lvlText w:val="%9."/>
      <w:lvlJc w:val="right"/>
      <w:pPr>
        <w:ind w:left="6196" w:hanging="180"/>
      </w:pPr>
    </w:lvl>
  </w:abstractNum>
  <w:abstractNum w:abstractNumId="36" w15:restartNumberingAfterBreak="0">
    <w:nsid w:val="673367D3"/>
    <w:multiLevelType w:val="hybridMultilevel"/>
    <w:tmpl w:val="9C24876E"/>
    <w:lvl w:ilvl="0" w:tplc="2CB43FE4">
      <w:start w:val="1"/>
      <w:numFmt w:val="decimal"/>
      <w:lvlText w:val="%1."/>
      <w:lvlJc w:val="left"/>
      <w:pPr>
        <w:ind w:left="5322" w:hanging="360"/>
      </w:pPr>
      <w:rPr>
        <w:rFonts w:ascii="Garamond" w:hAnsi="Garamond" w:hint="default"/>
        <w:caps w:val="0"/>
        <w:strike w:val="0"/>
        <w:dstrike w:val="0"/>
        <w:vanish w:val="0"/>
        <w:color w:val="000000"/>
        <w:sz w:val="22"/>
        <w:szCs w:val="22"/>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7" w15:restartNumberingAfterBreak="0">
    <w:nsid w:val="6ADE0ACB"/>
    <w:multiLevelType w:val="hybridMultilevel"/>
    <w:tmpl w:val="35F2E5A4"/>
    <w:lvl w:ilvl="0" w:tplc="64DA874C">
      <w:start w:val="3"/>
      <w:numFmt w:val="bullet"/>
      <w:lvlText w:val="-"/>
      <w:lvlJc w:val="left"/>
      <w:pPr>
        <w:ind w:left="720" w:hanging="360"/>
      </w:pPr>
      <w:rPr>
        <w:rFonts w:ascii="Times New Roman" w:eastAsia="Times New Roman" w:hAnsi="Times New Roman" w:cs="Times New Roman" w:hint="default"/>
        <w:color w:val="00B05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BCC40C9"/>
    <w:multiLevelType w:val="hybridMultilevel"/>
    <w:tmpl w:val="981AC564"/>
    <w:lvl w:ilvl="0" w:tplc="0D96A26E">
      <w:start w:val="1"/>
      <w:numFmt w:val="decimal"/>
      <w:lvlText w:val="%1)"/>
      <w:lvlJc w:val="left"/>
      <w:pPr>
        <w:ind w:left="360" w:hanging="360"/>
      </w:pPr>
      <w:rPr>
        <w:rFonts w:cs="Courier New" w:hint="default"/>
        <w:b w:val="0"/>
        <w:strike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6C3F7DFC"/>
    <w:multiLevelType w:val="hybridMultilevel"/>
    <w:tmpl w:val="E2A8CFB8"/>
    <w:lvl w:ilvl="0" w:tplc="CC9E5C52">
      <w:start w:val="1"/>
      <w:numFmt w:val="decimal"/>
      <w:lvlText w:val="%1)"/>
      <w:lvlJc w:val="left"/>
      <w:pPr>
        <w:ind w:left="360" w:hanging="360"/>
      </w:pPr>
      <w:rPr>
        <w:rFonts w:cs="Courier New" w:hint="default"/>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6F02781A"/>
    <w:multiLevelType w:val="hybridMultilevel"/>
    <w:tmpl w:val="086A1578"/>
    <w:lvl w:ilvl="0" w:tplc="FBB4F0D8">
      <w:start w:val="1"/>
      <w:numFmt w:val="decimal"/>
      <w:pStyle w:val="Numerazioneperbuste"/>
      <w:lvlText w:val="%1)"/>
      <w:lvlJc w:val="left"/>
      <w:pPr>
        <w:tabs>
          <w:tab w:val="num" w:pos="360"/>
        </w:tabs>
        <w:ind w:left="360" w:hanging="360"/>
      </w:pPr>
      <w:rPr>
        <w:rFonts w:ascii="Times New Roman" w:hAnsi="Times New Roman" w:cs="Times New Roman" w:hint="default"/>
        <w:b w:val="0"/>
        <w:i w:val="0"/>
        <w:sz w:val="22"/>
        <w:szCs w:val="22"/>
      </w:rPr>
    </w:lvl>
    <w:lvl w:ilvl="1" w:tplc="FFFFFFFF">
      <w:numFmt w:val="bullet"/>
      <w:lvlText w:val="-"/>
      <w:lvlJc w:val="left"/>
      <w:pPr>
        <w:tabs>
          <w:tab w:val="num" w:pos="1080"/>
        </w:tabs>
        <w:ind w:left="1080" w:hanging="360"/>
      </w:pPr>
      <w:rPr>
        <w:rFonts w:ascii="Times New Roman" w:eastAsia="Times New Roman" w:hAnsi="Times New Roman" w:hint="default"/>
        <w:b w:val="0"/>
        <w:i w:val="0"/>
        <w:sz w:val="24"/>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1" w15:restartNumberingAfterBreak="0">
    <w:nsid w:val="6F1B363D"/>
    <w:multiLevelType w:val="hybridMultilevel"/>
    <w:tmpl w:val="A676A48A"/>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2" w15:restartNumberingAfterBreak="0">
    <w:nsid w:val="71220346"/>
    <w:multiLevelType w:val="hybridMultilevel"/>
    <w:tmpl w:val="119281D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3AC4F4C"/>
    <w:multiLevelType w:val="hybridMultilevel"/>
    <w:tmpl w:val="D348F274"/>
    <w:lvl w:ilvl="0" w:tplc="0410000B">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97B2354"/>
    <w:multiLevelType w:val="hybridMultilevel"/>
    <w:tmpl w:val="D482F60C"/>
    <w:lvl w:ilvl="0" w:tplc="364EBDC0">
      <w:start w:val="12"/>
      <w:numFmt w:val="upperLetter"/>
      <w:lvlText w:val="%1."/>
      <w:lvlJc w:val="left"/>
      <w:pPr>
        <w:ind w:left="360" w:hanging="360"/>
      </w:pPr>
      <w:rPr>
        <w:rFonts w:hint="default"/>
        <w:b/>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E8803556">
      <w:start w:val="1"/>
      <w:numFmt w:val="decimal"/>
      <w:lvlText w:val="%5"/>
      <w:lvlJc w:val="left"/>
      <w:pPr>
        <w:ind w:left="3240" w:hanging="360"/>
      </w:pPr>
      <w:rPr>
        <w:rFonts w:hint="default"/>
      </w:r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5" w15:restartNumberingAfterBreak="0">
    <w:nsid w:val="7E111B40"/>
    <w:multiLevelType w:val="hybridMultilevel"/>
    <w:tmpl w:val="E30A7F20"/>
    <w:lvl w:ilvl="0" w:tplc="04100017">
      <w:start w:val="1"/>
      <w:numFmt w:val="lowerLetter"/>
      <w:lvlText w:val="%1)"/>
      <w:lvlJc w:val="left"/>
      <w:pPr>
        <w:tabs>
          <w:tab w:val="num" w:pos="360"/>
        </w:tabs>
        <w:ind w:left="360" w:hanging="360"/>
      </w:pPr>
      <w:rPr>
        <w:rFonts w:hint="default"/>
      </w:rPr>
    </w:lvl>
    <w:lvl w:ilvl="1" w:tplc="2964608E">
      <w:start w:val="2"/>
      <w:numFmt w:val="none"/>
      <w:lvlText w:val="a)"/>
      <w:lvlJc w:val="left"/>
      <w:pPr>
        <w:tabs>
          <w:tab w:val="num" w:pos="-540"/>
        </w:tabs>
        <w:ind w:left="-540" w:hanging="360"/>
      </w:pPr>
      <w:rPr>
        <w:rFonts w:cs="Times New Roman" w:hint="default"/>
      </w:rPr>
    </w:lvl>
    <w:lvl w:ilvl="2" w:tplc="0410001B" w:tentative="1">
      <w:start w:val="1"/>
      <w:numFmt w:val="lowerRoman"/>
      <w:lvlText w:val="%3."/>
      <w:lvlJc w:val="right"/>
      <w:pPr>
        <w:tabs>
          <w:tab w:val="num" w:pos="180"/>
        </w:tabs>
        <w:ind w:left="180" w:hanging="180"/>
      </w:pPr>
      <w:rPr>
        <w:rFonts w:cs="Times New Roman"/>
      </w:rPr>
    </w:lvl>
    <w:lvl w:ilvl="3" w:tplc="0410000F" w:tentative="1">
      <w:start w:val="1"/>
      <w:numFmt w:val="decimal"/>
      <w:lvlText w:val="%4."/>
      <w:lvlJc w:val="left"/>
      <w:pPr>
        <w:tabs>
          <w:tab w:val="num" w:pos="900"/>
        </w:tabs>
        <w:ind w:left="900" w:hanging="360"/>
      </w:pPr>
      <w:rPr>
        <w:rFonts w:cs="Times New Roman"/>
      </w:rPr>
    </w:lvl>
    <w:lvl w:ilvl="4" w:tplc="04100019" w:tentative="1">
      <w:start w:val="1"/>
      <w:numFmt w:val="lowerLetter"/>
      <w:lvlText w:val="%5."/>
      <w:lvlJc w:val="left"/>
      <w:pPr>
        <w:tabs>
          <w:tab w:val="num" w:pos="1620"/>
        </w:tabs>
        <w:ind w:left="1620" w:hanging="360"/>
      </w:pPr>
      <w:rPr>
        <w:rFonts w:cs="Times New Roman"/>
      </w:rPr>
    </w:lvl>
    <w:lvl w:ilvl="5" w:tplc="0410001B" w:tentative="1">
      <w:start w:val="1"/>
      <w:numFmt w:val="lowerRoman"/>
      <w:lvlText w:val="%6."/>
      <w:lvlJc w:val="right"/>
      <w:pPr>
        <w:tabs>
          <w:tab w:val="num" w:pos="2340"/>
        </w:tabs>
        <w:ind w:left="2340" w:hanging="180"/>
      </w:pPr>
      <w:rPr>
        <w:rFonts w:cs="Times New Roman"/>
      </w:rPr>
    </w:lvl>
    <w:lvl w:ilvl="6" w:tplc="0410000F" w:tentative="1">
      <w:start w:val="1"/>
      <w:numFmt w:val="decimal"/>
      <w:lvlText w:val="%7."/>
      <w:lvlJc w:val="left"/>
      <w:pPr>
        <w:tabs>
          <w:tab w:val="num" w:pos="3060"/>
        </w:tabs>
        <w:ind w:left="3060" w:hanging="360"/>
      </w:pPr>
      <w:rPr>
        <w:rFonts w:cs="Times New Roman"/>
      </w:rPr>
    </w:lvl>
    <w:lvl w:ilvl="7" w:tplc="04100019" w:tentative="1">
      <w:start w:val="1"/>
      <w:numFmt w:val="lowerLetter"/>
      <w:lvlText w:val="%8."/>
      <w:lvlJc w:val="left"/>
      <w:pPr>
        <w:tabs>
          <w:tab w:val="num" w:pos="3780"/>
        </w:tabs>
        <w:ind w:left="3780" w:hanging="360"/>
      </w:pPr>
      <w:rPr>
        <w:rFonts w:cs="Times New Roman"/>
      </w:rPr>
    </w:lvl>
    <w:lvl w:ilvl="8" w:tplc="0410001B" w:tentative="1">
      <w:start w:val="1"/>
      <w:numFmt w:val="lowerRoman"/>
      <w:lvlText w:val="%9."/>
      <w:lvlJc w:val="right"/>
      <w:pPr>
        <w:tabs>
          <w:tab w:val="num" w:pos="4500"/>
        </w:tabs>
        <w:ind w:left="4500" w:hanging="180"/>
      </w:pPr>
      <w:rPr>
        <w:rFonts w:cs="Times New Roman"/>
      </w:rPr>
    </w:lvl>
  </w:abstractNum>
  <w:num w:numId="1">
    <w:abstractNumId w:val="16"/>
  </w:num>
  <w:num w:numId="2">
    <w:abstractNumId w:val="5"/>
  </w:num>
  <w:num w:numId="3">
    <w:abstractNumId w:val="30"/>
  </w:num>
  <w:num w:numId="4">
    <w:abstractNumId w:val="8"/>
  </w:num>
  <w:num w:numId="5">
    <w:abstractNumId w:val="26"/>
  </w:num>
  <w:num w:numId="6">
    <w:abstractNumId w:val="4"/>
  </w:num>
  <w:num w:numId="7">
    <w:abstractNumId w:val="14"/>
  </w:num>
  <w:num w:numId="8">
    <w:abstractNumId w:val="3"/>
  </w:num>
  <w:num w:numId="9">
    <w:abstractNumId w:val="40"/>
  </w:num>
  <w:num w:numId="10">
    <w:abstractNumId w:val="27"/>
  </w:num>
  <w:num w:numId="11">
    <w:abstractNumId w:val="33"/>
  </w:num>
  <w:num w:numId="12">
    <w:abstractNumId w:val="24"/>
  </w:num>
  <w:num w:numId="13">
    <w:abstractNumId w:val="45"/>
  </w:num>
  <w:num w:numId="14">
    <w:abstractNumId w:val="38"/>
  </w:num>
  <w:num w:numId="15">
    <w:abstractNumId w:val="43"/>
  </w:num>
  <w:num w:numId="16">
    <w:abstractNumId w:val="25"/>
  </w:num>
  <w:num w:numId="17">
    <w:abstractNumId w:val="34"/>
  </w:num>
  <w:num w:numId="18">
    <w:abstractNumId w:val="19"/>
  </w:num>
  <w:num w:numId="19">
    <w:abstractNumId w:val="41"/>
  </w:num>
  <w:num w:numId="20">
    <w:abstractNumId w:val="10"/>
  </w:num>
  <w:num w:numId="21">
    <w:abstractNumId w:val="31"/>
  </w:num>
  <w:num w:numId="22">
    <w:abstractNumId w:val="15"/>
  </w:num>
  <w:num w:numId="23">
    <w:abstractNumId w:val="9"/>
  </w:num>
  <w:num w:numId="24">
    <w:abstractNumId w:val="29"/>
  </w:num>
  <w:num w:numId="25">
    <w:abstractNumId w:val="39"/>
  </w:num>
  <w:num w:numId="26">
    <w:abstractNumId w:val="28"/>
  </w:num>
  <w:num w:numId="27">
    <w:abstractNumId w:val="35"/>
  </w:num>
  <w:num w:numId="28">
    <w:abstractNumId w:val="36"/>
  </w:num>
  <w:num w:numId="29">
    <w:abstractNumId w:val="44"/>
  </w:num>
  <w:num w:numId="30">
    <w:abstractNumId w:val="23"/>
  </w:num>
  <w:num w:numId="31">
    <w:abstractNumId w:val="18"/>
  </w:num>
  <w:num w:numId="32">
    <w:abstractNumId w:val="20"/>
  </w:num>
  <w:num w:numId="33">
    <w:abstractNumId w:val="13"/>
  </w:num>
  <w:num w:numId="34">
    <w:abstractNumId w:val="42"/>
  </w:num>
  <w:num w:numId="35">
    <w:abstractNumId w:val="6"/>
  </w:num>
  <w:num w:numId="36">
    <w:abstractNumId w:val="37"/>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2"/>
  </w:num>
  <w:num w:numId="41">
    <w:abstractNumId w:val="7"/>
  </w:num>
  <w:num w:numId="42">
    <w:abstractNumId w:val="11"/>
  </w:num>
  <w:num w:numId="43">
    <w:abstractNumId w:val="22"/>
  </w:num>
  <w:num w:numId="44">
    <w:abstractNumId w:val="0"/>
  </w:num>
  <w:num w:numId="45">
    <w:abstractNumId w:val="1"/>
  </w:num>
  <w:num w:numId="46">
    <w:abstractNumId w:val="2"/>
  </w:num>
  <w:num w:numId="47">
    <w:abstractNumId w:val="21"/>
  </w:num>
  <w:num w:numId="48">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C82FAC"/>
    <w:rsid w:val="00000273"/>
    <w:rsid w:val="00000995"/>
    <w:rsid w:val="0000127E"/>
    <w:rsid w:val="00001847"/>
    <w:rsid w:val="000038C3"/>
    <w:rsid w:val="00003FEB"/>
    <w:rsid w:val="000058E8"/>
    <w:rsid w:val="000148CF"/>
    <w:rsid w:val="00014958"/>
    <w:rsid w:val="00017876"/>
    <w:rsid w:val="00023AB2"/>
    <w:rsid w:val="00025DDD"/>
    <w:rsid w:val="00026DDB"/>
    <w:rsid w:val="00027C78"/>
    <w:rsid w:val="00034343"/>
    <w:rsid w:val="0003567F"/>
    <w:rsid w:val="00035F03"/>
    <w:rsid w:val="00036455"/>
    <w:rsid w:val="0004084C"/>
    <w:rsid w:val="00041551"/>
    <w:rsid w:val="000417B3"/>
    <w:rsid w:val="00045B6B"/>
    <w:rsid w:val="000469F9"/>
    <w:rsid w:val="00047A66"/>
    <w:rsid w:val="00051186"/>
    <w:rsid w:val="00053063"/>
    <w:rsid w:val="000536D0"/>
    <w:rsid w:val="00055C79"/>
    <w:rsid w:val="0005733F"/>
    <w:rsid w:val="00062BD2"/>
    <w:rsid w:val="00062EE2"/>
    <w:rsid w:val="0006655F"/>
    <w:rsid w:val="00067240"/>
    <w:rsid w:val="00071AE6"/>
    <w:rsid w:val="00075BA9"/>
    <w:rsid w:val="00076237"/>
    <w:rsid w:val="000804D0"/>
    <w:rsid w:val="000812CF"/>
    <w:rsid w:val="00083128"/>
    <w:rsid w:val="00086320"/>
    <w:rsid w:val="00086F3A"/>
    <w:rsid w:val="00087DB7"/>
    <w:rsid w:val="00090E46"/>
    <w:rsid w:val="00092EB5"/>
    <w:rsid w:val="000935F7"/>
    <w:rsid w:val="000936AC"/>
    <w:rsid w:val="00093AAF"/>
    <w:rsid w:val="00094175"/>
    <w:rsid w:val="00095776"/>
    <w:rsid w:val="00095EE7"/>
    <w:rsid w:val="000966DD"/>
    <w:rsid w:val="00097A95"/>
    <w:rsid w:val="000A4539"/>
    <w:rsid w:val="000A60C8"/>
    <w:rsid w:val="000A7E66"/>
    <w:rsid w:val="000B2931"/>
    <w:rsid w:val="000B4CDD"/>
    <w:rsid w:val="000B602C"/>
    <w:rsid w:val="000B61DB"/>
    <w:rsid w:val="000B6551"/>
    <w:rsid w:val="000C2C06"/>
    <w:rsid w:val="000C5763"/>
    <w:rsid w:val="000D26C0"/>
    <w:rsid w:val="000D564E"/>
    <w:rsid w:val="000D596A"/>
    <w:rsid w:val="000E1CDA"/>
    <w:rsid w:val="000E35AA"/>
    <w:rsid w:val="000E3D79"/>
    <w:rsid w:val="000E45F0"/>
    <w:rsid w:val="000E5BEE"/>
    <w:rsid w:val="000E5F3D"/>
    <w:rsid w:val="000F0C94"/>
    <w:rsid w:val="000F1431"/>
    <w:rsid w:val="000F37AB"/>
    <w:rsid w:val="000F5DB4"/>
    <w:rsid w:val="000F71BE"/>
    <w:rsid w:val="000F7241"/>
    <w:rsid w:val="001000D8"/>
    <w:rsid w:val="001012F6"/>
    <w:rsid w:val="00104934"/>
    <w:rsid w:val="00105856"/>
    <w:rsid w:val="00105AD9"/>
    <w:rsid w:val="0011062F"/>
    <w:rsid w:val="00111454"/>
    <w:rsid w:val="00112D99"/>
    <w:rsid w:val="001135EA"/>
    <w:rsid w:val="0011667F"/>
    <w:rsid w:val="001176C9"/>
    <w:rsid w:val="00120CBE"/>
    <w:rsid w:val="00120E05"/>
    <w:rsid w:val="00122680"/>
    <w:rsid w:val="00126007"/>
    <w:rsid w:val="0012772B"/>
    <w:rsid w:val="001318AA"/>
    <w:rsid w:val="00131D51"/>
    <w:rsid w:val="001353A2"/>
    <w:rsid w:val="00135C72"/>
    <w:rsid w:val="001364C3"/>
    <w:rsid w:val="00140D40"/>
    <w:rsid w:val="00141268"/>
    <w:rsid w:val="00143471"/>
    <w:rsid w:val="00144EE0"/>
    <w:rsid w:val="001462FA"/>
    <w:rsid w:val="0014712E"/>
    <w:rsid w:val="0015008F"/>
    <w:rsid w:val="001510A6"/>
    <w:rsid w:val="00155D82"/>
    <w:rsid w:val="00156D29"/>
    <w:rsid w:val="001622FF"/>
    <w:rsid w:val="00165178"/>
    <w:rsid w:val="00165744"/>
    <w:rsid w:val="0016624A"/>
    <w:rsid w:val="0016686D"/>
    <w:rsid w:val="0017078D"/>
    <w:rsid w:val="00171074"/>
    <w:rsid w:val="0017551C"/>
    <w:rsid w:val="001758B1"/>
    <w:rsid w:val="00176B74"/>
    <w:rsid w:val="00176BE5"/>
    <w:rsid w:val="00176E6D"/>
    <w:rsid w:val="001809D7"/>
    <w:rsid w:val="00181A38"/>
    <w:rsid w:val="001833C2"/>
    <w:rsid w:val="001849C3"/>
    <w:rsid w:val="00184C63"/>
    <w:rsid w:val="00185E04"/>
    <w:rsid w:val="00191D35"/>
    <w:rsid w:val="001939B1"/>
    <w:rsid w:val="00196B1C"/>
    <w:rsid w:val="001A54C0"/>
    <w:rsid w:val="001A66B9"/>
    <w:rsid w:val="001B0916"/>
    <w:rsid w:val="001B1A27"/>
    <w:rsid w:val="001B1F39"/>
    <w:rsid w:val="001B508D"/>
    <w:rsid w:val="001B74AF"/>
    <w:rsid w:val="001C04D8"/>
    <w:rsid w:val="001C600C"/>
    <w:rsid w:val="001C7DB3"/>
    <w:rsid w:val="001D3F71"/>
    <w:rsid w:val="001E0199"/>
    <w:rsid w:val="001E3CFC"/>
    <w:rsid w:val="001E58BA"/>
    <w:rsid w:val="001E761B"/>
    <w:rsid w:val="001E7863"/>
    <w:rsid w:val="001F069F"/>
    <w:rsid w:val="001F093A"/>
    <w:rsid w:val="001F2369"/>
    <w:rsid w:val="001F3055"/>
    <w:rsid w:val="001F35BC"/>
    <w:rsid w:val="001F4228"/>
    <w:rsid w:val="00200D89"/>
    <w:rsid w:val="002011BB"/>
    <w:rsid w:val="00201CC0"/>
    <w:rsid w:val="00201F1B"/>
    <w:rsid w:val="00203BCC"/>
    <w:rsid w:val="00206AD8"/>
    <w:rsid w:val="00206EAB"/>
    <w:rsid w:val="002108EF"/>
    <w:rsid w:val="00210BB6"/>
    <w:rsid w:val="00212D78"/>
    <w:rsid w:val="002174CF"/>
    <w:rsid w:val="00217967"/>
    <w:rsid w:val="00221524"/>
    <w:rsid w:val="0022240A"/>
    <w:rsid w:val="00226F0D"/>
    <w:rsid w:val="0022776E"/>
    <w:rsid w:val="00227EDE"/>
    <w:rsid w:val="002305E8"/>
    <w:rsid w:val="002332FF"/>
    <w:rsid w:val="0023618A"/>
    <w:rsid w:val="0024065D"/>
    <w:rsid w:val="00241694"/>
    <w:rsid w:val="00242B92"/>
    <w:rsid w:val="00242C9A"/>
    <w:rsid w:val="00243DE9"/>
    <w:rsid w:val="0024557B"/>
    <w:rsid w:val="00252057"/>
    <w:rsid w:val="0025327A"/>
    <w:rsid w:val="002552CC"/>
    <w:rsid w:val="00256671"/>
    <w:rsid w:val="00256F29"/>
    <w:rsid w:val="00263A0C"/>
    <w:rsid w:val="00264DEA"/>
    <w:rsid w:val="00265769"/>
    <w:rsid w:val="002664CA"/>
    <w:rsid w:val="00266D94"/>
    <w:rsid w:val="00270E41"/>
    <w:rsid w:val="0027258F"/>
    <w:rsid w:val="00275D8C"/>
    <w:rsid w:val="00275F04"/>
    <w:rsid w:val="00276042"/>
    <w:rsid w:val="00277F2C"/>
    <w:rsid w:val="00280887"/>
    <w:rsid w:val="00281AA4"/>
    <w:rsid w:val="00285281"/>
    <w:rsid w:val="00285DEC"/>
    <w:rsid w:val="00287530"/>
    <w:rsid w:val="00290DB6"/>
    <w:rsid w:val="00291341"/>
    <w:rsid w:val="00291E07"/>
    <w:rsid w:val="00292B65"/>
    <w:rsid w:val="002977AB"/>
    <w:rsid w:val="002A0711"/>
    <w:rsid w:val="002A0EB8"/>
    <w:rsid w:val="002A40A8"/>
    <w:rsid w:val="002A50D2"/>
    <w:rsid w:val="002A7E0E"/>
    <w:rsid w:val="002B084F"/>
    <w:rsid w:val="002B1DCD"/>
    <w:rsid w:val="002B2CC5"/>
    <w:rsid w:val="002B47B0"/>
    <w:rsid w:val="002B6933"/>
    <w:rsid w:val="002C0875"/>
    <w:rsid w:val="002C302C"/>
    <w:rsid w:val="002C3EC7"/>
    <w:rsid w:val="002D1F63"/>
    <w:rsid w:val="002D2D75"/>
    <w:rsid w:val="002D33F4"/>
    <w:rsid w:val="002D5C84"/>
    <w:rsid w:val="002E191E"/>
    <w:rsid w:val="002E1CFC"/>
    <w:rsid w:val="002E2DA3"/>
    <w:rsid w:val="002E361D"/>
    <w:rsid w:val="002E530A"/>
    <w:rsid w:val="002E5986"/>
    <w:rsid w:val="002E75C7"/>
    <w:rsid w:val="002F7477"/>
    <w:rsid w:val="002F7FAE"/>
    <w:rsid w:val="00302EE4"/>
    <w:rsid w:val="00303521"/>
    <w:rsid w:val="00304724"/>
    <w:rsid w:val="0030476E"/>
    <w:rsid w:val="00304FCE"/>
    <w:rsid w:val="0030765F"/>
    <w:rsid w:val="00307E05"/>
    <w:rsid w:val="003116E5"/>
    <w:rsid w:val="00311892"/>
    <w:rsid w:val="00311F80"/>
    <w:rsid w:val="00313724"/>
    <w:rsid w:val="00316953"/>
    <w:rsid w:val="00316B68"/>
    <w:rsid w:val="00320928"/>
    <w:rsid w:val="0032099B"/>
    <w:rsid w:val="00320CEC"/>
    <w:rsid w:val="00321229"/>
    <w:rsid w:val="003234B8"/>
    <w:rsid w:val="003251A2"/>
    <w:rsid w:val="0032618C"/>
    <w:rsid w:val="00327BED"/>
    <w:rsid w:val="0033399C"/>
    <w:rsid w:val="003349B8"/>
    <w:rsid w:val="00334AB4"/>
    <w:rsid w:val="003366E9"/>
    <w:rsid w:val="0033751A"/>
    <w:rsid w:val="00337B7F"/>
    <w:rsid w:val="0034156A"/>
    <w:rsid w:val="003439E5"/>
    <w:rsid w:val="00346329"/>
    <w:rsid w:val="0034687F"/>
    <w:rsid w:val="00350E9D"/>
    <w:rsid w:val="00353EBB"/>
    <w:rsid w:val="00354023"/>
    <w:rsid w:val="00354DC6"/>
    <w:rsid w:val="00362DB8"/>
    <w:rsid w:val="00363112"/>
    <w:rsid w:val="003644F6"/>
    <w:rsid w:val="00364D70"/>
    <w:rsid w:val="00364D93"/>
    <w:rsid w:val="00364E31"/>
    <w:rsid w:val="003650AB"/>
    <w:rsid w:val="0036530F"/>
    <w:rsid w:val="003665E2"/>
    <w:rsid w:val="00366C73"/>
    <w:rsid w:val="00367D1F"/>
    <w:rsid w:val="00370861"/>
    <w:rsid w:val="00371B31"/>
    <w:rsid w:val="00373075"/>
    <w:rsid w:val="003736FA"/>
    <w:rsid w:val="00374CA7"/>
    <w:rsid w:val="00375CE4"/>
    <w:rsid w:val="0038029F"/>
    <w:rsid w:val="00381D6E"/>
    <w:rsid w:val="00383698"/>
    <w:rsid w:val="00384C11"/>
    <w:rsid w:val="003908A6"/>
    <w:rsid w:val="00391D98"/>
    <w:rsid w:val="0039414F"/>
    <w:rsid w:val="00396476"/>
    <w:rsid w:val="00396719"/>
    <w:rsid w:val="00396DE4"/>
    <w:rsid w:val="003A03B4"/>
    <w:rsid w:val="003A199D"/>
    <w:rsid w:val="003A440E"/>
    <w:rsid w:val="003B13BD"/>
    <w:rsid w:val="003B3327"/>
    <w:rsid w:val="003C03ED"/>
    <w:rsid w:val="003C065C"/>
    <w:rsid w:val="003C2868"/>
    <w:rsid w:val="003C29CB"/>
    <w:rsid w:val="003C5F09"/>
    <w:rsid w:val="003C625C"/>
    <w:rsid w:val="003C6D9E"/>
    <w:rsid w:val="003C6DC9"/>
    <w:rsid w:val="003C71B5"/>
    <w:rsid w:val="003D199B"/>
    <w:rsid w:val="003D20E3"/>
    <w:rsid w:val="003D49FE"/>
    <w:rsid w:val="003D6419"/>
    <w:rsid w:val="003E2A3B"/>
    <w:rsid w:val="003E4768"/>
    <w:rsid w:val="003E6533"/>
    <w:rsid w:val="003F3627"/>
    <w:rsid w:val="003F6D10"/>
    <w:rsid w:val="004018A2"/>
    <w:rsid w:val="00404F7E"/>
    <w:rsid w:val="00410A05"/>
    <w:rsid w:val="00414528"/>
    <w:rsid w:val="00415392"/>
    <w:rsid w:val="0041559B"/>
    <w:rsid w:val="00417015"/>
    <w:rsid w:val="004173F5"/>
    <w:rsid w:val="00422B4C"/>
    <w:rsid w:val="00422CBA"/>
    <w:rsid w:val="00422D18"/>
    <w:rsid w:val="004246BE"/>
    <w:rsid w:val="00425C62"/>
    <w:rsid w:val="00426C36"/>
    <w:rsid w:val="0042757C"/>
    <w:rsid w:val="00432423"/>
    <w:rsid w:val="00432AD3"/>
    <w:rsid w:val="00435587"/>
    <w:rsid w:val="004364B1"/>
    <w:rsid w:val="00436A6E"/>
    <w:rsid w:val="00437A14"/>
    <w:rsid w:val="004423F1"/>
    <w:rsid w:val="00443D1E"/>
    <w:rsid w:val="00443E38"/>
    <w:rsid w:val="004500D3"/>
    <w:rsid w:val="004508EB"/>
    <w:rsid w:val="00456735"/>
    <w:rsid w:val="00456F5B"/>
    <w:rsid w:val="00460DB5"/>
    <w:rsid w:val="0046109C"/>
    <w:rsid w:val="004620D9"/>
    <w:rsid w:val="004634D8"/>
    <w:rsid w:val="00464A09"/>
    <w:rsid w:val="00464E6C"/>
    <w:rsid w:val="00466198"/>
    <w:rsid w:val="004662BA"/>
    <w:rsid w:val="0046688C"/>
    <w:rsid w:val="00466E34"/>
    <w:rsid w:val="00471138"/>
    <w:rsid w:val="00473F16"/>
    <w:rsid w:val="00474A7B"/>
    <w:rsid w:val="00475E65"/>
    <w:rsid w:val="00476588"/>
    <w:rsid w:val="004835E5"/>
    <w:rsid w:val="00485199"/>
    <w:rsid w:val="00485BDC"/>
    <w:rsid w:val="00485CB9"/>
    <w:rsid w:val="0049128B"/>
    <w:rsid w:val="004912F5"/>
    <w:rsid w:val="004913B5"/>
    <w:rsid w:val="00493113"/>
    <w:rsid w:val="00494C73"/>
    <w:rsid w:val="0049653D"/>
    <w:rsid w:val="004974B1"/>
    <w:rsid w:val="004A003B"/>
    <w:rsid w:val="004A3BEB"/>
    <w:rsid w:val="004A42B6"/>
    <w:rsid w:val="004A46CF"/>
    <w:rsid w:val="004A5A2A"/>
    <w:rsid w:val="004A6E74"/>
    <w:rsid w:val="004A7877"/>
    <w:rsid w:val="004B118A"/>
    <w:rsid w:val="004B3164"/>
    <w:rsid w:val="004B3DEA"/>
    <w:rsid w:val="004B45AA"/>
    <w:rsid w:val="004B4649"/>
    <w:rsid w:val="004B6DAE"/>
    <w:rsid w:val="004B73FE"/>
    <w:rsid w:val="004C07AC"/>
    <w:rsid w:val="004C3147"/>
    <w:rsid w:val="004C5215"/>
    <w:rsid w:val="004C6D0A"/>
    <w:rsid w:val="004D0A51"/>
    <w:rsid w:val="004D147E"/>
    <w:rsid w:val="004D2A3B"/>
    <w:rsid w:val="004D4B6A"/>
    <w:rsid w:val="004D4C2D"/>
    <w:rsid w:val="004E1595"/>
    <w:rsid w:val="004E17AB"/>
    <w:rsid w:val="004E2D39"/>
    <w:rsid w:val="004E4BC5"/>
    <w:rsid w:val="004E762B"/>
    <w:rsid w:val="004F10EB"/>
    <w:rsid w:val="004F2AA4"/>
    <w:rsid w:val="004F357A"/>
    <w:rsid w:val="004F58E2"/>
    <w:rsid w:val="004F71AE"/>
    <w:rsid w:val="004F7939"/>
    <w:rsid w:val="005008AC"/>
    <w:rsid w:val="0050304D"/>
    <w:rsid w:val="0050577F"/>
    <w:rsid w:val="005057C9"/>
    <w:rsid w:val="0050609B"/>
    <w:rsid w:val="005110A9"/>
    <w:rsid w:val="0051398B"/>
    <w:rsid w:val="00515F72"/>
    <w:rsid w:val="00516A7E"/>
    <w:rsid w:val="005175E7"/>
    <w:rsid w:val="00521AC1"/>
    <w:rsid w:val="00521F11"/>
    <w:rsid w:val="0052285E"/>
    <w:rsid w:val="00522B29"/>
    <w:rsid w:val="00522C80"/>
    <w:rsid w:val="00524CA3"/>
    <w:rsid w:val="0052502D"/>
    <w:rsid w:val="00526BBB"/>
    <w:rsid w:val="00531223"/>
    <w:rsid w:val="005323FA"/>
    <w:rsid w:val="00532E8C"/>
    <w:rsid w:val="00537891"/>
    <w:rsid w:val="00543982"/>
    <w:rsid w:val="00543BD9"/>
    <w:rsid w:val="00544185"/>
    <w:rsid w:val="00547B9D"/>
    <w:rsid w:val="00552CE5"/>
    <w:rsid w:val="00552EE7"/>
    <w:rsid w:val="0055354B"/>
    <w:rsid w:val="00553D9A"/>
    <w:rsid w:val="005544E3"/>
    <w:rsid w:val="00555713"/>
    <w:rsid w:val="005557E4"/>
    <w:rsid w:val="005648B7"/>
    <w:rsid w:val="00564BEE"/>
    <w:rsid w:val="005650D2"/>
    <w:rsid w:val="00566331"/>
    <w:rsid w:val="00566A32"/>
    <w:rsid w:val="00567C55"/>
    <w:rsid w:val="0057102E"/>
    <w:rsid w:val="005734D2"/>
    <w:rsid w:val="00573810"/>
    <w:rsid w:val="00573E6D"/>
    <w:rsid w:val="00576B31"/>
    <w:rsid w:val="005805FE"/>
    <w:rsid w:val="00583DBF"/>
    <w:rsid w:val="00587D70"/>
    <w:rsid w:val="005911C3"/>
    <w:rsid w:val="00593DAA"/>
    <w:rsid w:val="005A32D7"/>
    <w:rsid w:val="005A552F"/>
    <w:rsid w:val="005A59B0"/>
    <w:rsid w:val="005A7CA9"/>
    <w:rsid w:val="005B0E34"/>
    <w:rsid w:val="005B0EA9"/>
    <w:rsid w:val="005B0EDF"/>
    <w:rsid w:val="005B375C"/>
    <w:rsid w:val="005B66B9"/>
    <w:rsid w:val="005B7CA4"/>
    <w:rsid w:val="005C13B7"/>
    <w:rsid w:val="005C1925"/>
    <w:rsid w:val="005C320D"/>
    <w:rsid w:val="005C3FE4"/>
    <w:rsid w:val="005C702F"/>
    <w:rsid w:val="005C7E4A"/>
    <w:rsid w:val="005D01DF"/>
    <w:rsid w:val="005D023B"/>
    <w:rsid w:val="005D05B0"/>
    <w:rsid w:val="005D1A80"/>
    <w:rsid w:val="005D1C43"/>
    <w:rsid w:val="005D4B7B"/>
    <w:rsid w:val="005D5866"/>
    <w:rsid w:val="005D6A31"/>
    <w:rsid w:val="005D7634"/>
    <w:rsid w:val="005E120F"/>
    <w:rsid w:val="005E1C29"/>
    <w:rsid w:val="005E6D5F"/>
    <w:rsid w:val="005E70EE"/>
    <w:rsid w:val="00602037"/>
    <w:rsid w:val="00603C0C"/>
    <w:rsid w:val="00611B15"/>
    <w:rsid w:val="00616608"/>
    <w:rsid w:val="006179E6"/>
    <w:rsid w:val="00617CE2"/>
    <w:rsid w:val="0062212E"/>
    <w:rsid w:val="00626466"/>
    <w:rsid w:val="006276DF"/>
    <w:rsid w:val="00627D35"/>
    <w:rsid w:val="00627ED5"/>
    <w:rsid w:val="00633BBF"/>
    <w:rsid w:val="006372F2"/>
    <w:rsid w:val="006374D1"/>
    <w:rsid w:val="00637906"/>
    <w:rsid w:val="00641691"/>
    <w:rsid w:val="006429D7"/>
    <w:rsid w:val="00644C2C"/>
    <w:rsid w:val="00647625"/>
    <w:rsid w:val="006554F4"/>
    <w:rsid w:val="00656422"/>
    <w:rsid w:val="00657FFD"/>
    <w:rsid w:val="00660443"/>
    <w:rsid w:val="0066199C"/>
    <w:rsid w:val="00662B05"/>
    <w:rsid w:val="00662F74"/>
    <w:rsid w:val="006634A1"/>
    <w:rsid w:val="006637F9"/>
    <w:rsid w:val="00663847"/>
    <w:rsid w:val="006638DB"/>
    <w:rsid w:val="006708B6"/>
    <w:rsid w:val="00671809"/>
    <w:rsid w:val="00671AD1"/>
    <w:rsid w:val="00672B45"/>
    <w:rsid w:val="00673F64"/>
    <w:rsid w:val="00677B42"/>
    <w:rsid w:val="00680CA9"/>
    <w:rsid w:val="00681A31"/>
    <w:rsid w:val="00683C68"/>
    <w:rsid w:val="006873AF"/>
    <w:rsid w:val="00687888"/>
    <w:rsid w:val="006900A1"/>
    <w:rsid w:val="00692976"/>
    <w:rsid w:val="00695621"/>
    <w:rsid w:val="006957A4"/>
    <w:rsid w:val="0069646A"/>
    <w:rsid w:val="00697021"/>
    <w:rsid w:val="006A0F38"/>
    <w:rsid w:val="006A24D4"/>
    <w:rsid w:val="006A31DA"/>
    <w:rsid w:val="006A6593"/>
    <w:rsid w:val="006B42A3"/>
    <w:rsid w:val="006B4637"/>
    <w:rsid w:val="006B4E9F"/>
    <w:rsid w:val="006B709F"/>
    <w:rsid w:val="006B769D"/>
    <w:rsid w:val="006C1124"/>
    <w:rsid w:val="006C2758"/>
    <w:rsid w:val="006C3736"/>
    <w:rsid w:val="006C4957"/>
    <w:rsid w:val="006D2246"/>
    <w:rsid w:val="006D27F6"/>
    <w:rsid w:val="006D420B"/>
    <w:rsid w:val="006D4328"/>
    <w:rsid w:val="006E105D"/>
    <w:rsid w:val="006E10A6"/>
    <w:rsid w:val="006E15C9"/>
    <w:rsid w:val="006E1D87"/>
    <w:rsid w:val="006E2B09"/>
    <w:rsid w:val="006E2EB7"/>
    <w:rsid w:val="006E4BE8"/>
    <w:rsid w:val="006E6867"/>
    <w:rsid w:val="006F0B4F"/>
    <w:rsid w:val="006F3232"/>
    <w:rsid w:val="006F362E"/>
    <w:rsid w:val="006F643F"/>
    <w:rsid w:val="006F6D0A"/>
    <w:rsid w:val="006F7362"/>
    <w:rsid w:val="006F778D"/>
    <w:rsid w:val="006F7B72"/>
    <w:rsid w:val="00700BD4"/>
    <w:rsid w:val="007023F8"/>
    <w:rsid w:val="00712760"/>
    <w:rsid w:val="0072052A"/>
    <w:rsid w:val="00720808"/>
    <w:rsid w:val="0072139A"/>
    <w:rsid w:val="007219DC"/>
    <w:rsid w:val="00721AC8"/>
    <w:rsid w:val="007262ED"/>
    <w:rsid w:val="00730B8E"/>
    <w:rsid w:val="00731D82"/>
    <w:rsid w:val="00732178"/>
    <w:rsid w:val="00733C99"/>
    <w:rsid w:val="0074074E"/>
    <w:rsid w:val="00743361"/>
    <w:rsid w:val="00743459"/>
    <w:rsid w:val="007438F6"/>
    <w:rsid w:val="0074515C"/>
    <w:rsid w:val="00745CDF"/>
    <w:rsid w:val="0075084B"/>
    <w:rsid w:val="00750F49"/>
    <w:rsid w:val="00751802"/>
    <w:rsid w:val="00755982"/>
    <w:rsid w:val="00756A6E"/>
    <w:rsid w:val="007574EE"/>
    <w:rsid w:val="00761BE9"/>
    <w:rsid w:val="0077455E"/>
    <w:rsid w:val="0078043B"/>
    <w:rsid w:val="0078076C"/>
    <w:rsid w:val="007808A1"/>
    <w:rsid w:val="00784ED7"/>
    <w:rsid w:val="00786D22"/>
    <w:rsid w:val="00792149"/>
    <w:rsid w:val="00792B28"/>
    <w:rsid w:val="0079321D"/>
    <w:rsid w:val="0079328B"/>
    <w:rsid w:val="007937A0"/>
    <w:rsid w:val="00793EF5"/>
    <w:rsid w:val="00793F3A"/>
    <w:rsid w:val="0079524F"/>
    <w:rsid w:val="00795396"/>
    <w:rsid w:val="007953F9"/>
    <w:rsid w:val="0079611C"/>
    <w:rsid w:val="007A0D74"/>
    <w:rsid w:val="007A2061"/>
    <w:rsid w:val="007A58DC"/>
    <w:rsid w:val="007A63DB"/>
    <w:rsid w:val="007A75AB"/>
    <w:rsid w:val="007A7C18"/>
    <w:rsid w:val="007A7D50"/>
    <w:rsid w:val="007A7D70"/>
    <w:rsid w:val="007A7E24"/>
    <w:rsid w:val="007B0251"/>
    <w:rsid w:val="007B314A"/>
    <w:rsid w:val="007B3DCD"/>
    <w:rsid w:val="007B43F2"/>
    <w:rsid w:val="007B43FF"/>
    <w:rsid w:val="007B7BE3"/>
    <w:rsid w:val="007C034B"/>
    <w:rsid w:val="007C514A"/>
    <w:rsid w:val="007D08BD"/>
    <w:rsid w:val="007D2A62"/>
    <w:rsid w:val="007D309C"/>
    <w:rsid w:val="007E261F"/>
    <w:rsid w:val="007E31AA"/>
    <w:rsid w:val="007E3C6D"/>
    <w:rsid w:val="007E55E1"/>
    <w:rsid w:val="007E5738"/>
    <w:rsid w:val="007F1908"/>
    <w:rsid w:val="007F42B3"/>
    <w:rsid w:val="007F4712"/>
    <w:rsid w:val="007F4EB6"/>
    <w:rsid w:val="008044A4"/>
    <w:rsid w:val="00804E73"/>
    <w:rsid w:val="00805763"/>
    <w:rsid w:val="00805CCD"/>
    <w:rsid w:val="00806C53"/>
    <w:rsid w:val="00807C93"/>
    <w:rsid w:val="008135C2"/>
    <w:rsid w:val="00814A1C"/>
    <w:rsid w:val="0081681C"/>
    <w:rsid w:val="00820E84"/>
    <w:rsid w:val="00821D5C"/>
    <w:rsid w:val="008224A5"/>
    <w:rsid w:val="00823348"/>
    <w:rsid w:val="00823D5C"/>
    <w:rsid w:val="00824FA4"/>
    <w:rsid w:val="00826979"/>
    <w:rsid w:val="008307C2"/>
    <w:rsid w:val="00832996"/>
    <w:rsid w:val="00832C0F"/>
    <w:rsid w:val="00834E0B"/>
    <w:rsid w:val="00835DFD"/>
    <w:rsid w:val="00835EC9"/>
    <w:rsid w:val="0083630B"/>
    <w:rsid w:val="0083630F"/>
    <w:rsid w:val="00836EBF"/>
    <w:rsid w:val="008374DC"/>
    <w:rsid w:val="00837D06"/>
    <w:rsid w:val="0084120B"/>
    <w:rsid w:val="00841242"/>
    <w:rsid w:val="00841BED"/>
    <w:rsid w:val="008422FD"/>
    <w:rsid w:val="008437E7"/>
    <w:rsid w:val="00844684"/>
    <w:rsid w:val="008470A3"/>
    <w:rsid w:val="0084716B"/>
    <w:rsid w:val="008533BA"/>
    <w:rsid w:val="00854E4A"/>
    <w:rsid w:val="00855D6F"/>
    <w:rsid w:val="00856004"/>
    <w:rsid w:val="00860ACE"/>
    <w:rsid w:val="008612F2"/>
    <w:rsid w:val="0086149F"/>
    <w:rsid w:val="008617AE"/>
    <w:rsid w:val="008629F7"/>
    <w:rsid w:val="00866915"/>
    <w:rsid w:val="00870CCB"/>
    <w:rsid w:val="00871E18"/>
    <w:rsid w:val="0087455F"/>
    <w:rsid w:val="00875A24"/>
    <w:rsid w:val="00875BAF"/>
    <w:rsid w:val="00876F9B"/>
    <w:rsid w:val="00881632"/>
    <w:rsid w:val="008841DB"/>
    <w:rsid w:val="00884ACF"/>
    <w:rsid w:val="00885EA6"/>
    <w:rsid w:val="0088654B"/>
    <w:rsid w:val="00886B20"/>
    <w:rsid w:val="008873AA"/>
    <w:rsid w:val="008940B2"/>
    <w:rsid w:val="00894191"/>
    <w:rsid w:val="00894AEE"/>
    <w:rsid w:val="008957EF"/>
    <w:rsid w:val="00895CDF"/>
    <w:rsid w:val="008A075C"/>
    <w:rsid w:val="008A4590"/>
    <w:rsid w:val="008A775D"/>
    <w:rsid w:val="008B066A"/>
    <w:rsid w:val="008B0795"/>
    <w:rsid w:val="008B2329"/>
    <w:rsid w:val="008B5E45"/>
    <w:rsid w:val="008B6987"/>
    <w:rsid w:val="008B6B1B"/>
    <w:rsid w:val="008B7774"/>
    <w:rsid w:val="008C4DAB"/>
    <w:rsid w:val="008C6529"/>
    <w:rsid w:val="008C7372"/>
    <w:rsid w:val="008D06C7"/>
    <w:rsid w:val="008D0B13"/>
    <w:rsid w:val="008D10FA"/>
    <w:rsid w:val="008D1B0B"/>
    <w:rsid w:val="008D729B"/>
    <w:rsid w:val="008E1371"/>
    <w:rsid w:val="008E229E"/>
    <w:rsid w:val="008E543B"/>
    <w:rsid w:val="008E77DB"/>
    <w:rsid w:val="008E79AD"/>
    <w:rsid w:val="008F02DB"/>
    <w:rsid w:val="008F13E7"/>
    <w:rsid w:val="008F1538"/>
    <w:rsid w:val="008F2557"/>
    <w:rsid w:val="008F3C7E"/>
    <w:rsid w:val="008F40FA"/>
    <w:rsid w:val="0090021D"/>
    <w:rsid w:val="009041C9"/>
    <w:rsid w:val="00905892"/>
    <w:rsid w:val="00907065"/>
    <w:rsid w:val="0090769A"/>
    <w:rsid w:val="0091273A"/>
    <w:rsid w:val="00913801"/>
    <w:rsid w:val="00915EFE"/>
    <w:rsid w:val="009178B2"/>
    <w:rsid w:val="00923D6A"/>
    <w:rsid w:val="0092435E"/>
    <w:rsid w:val="00924DDD"/>
    <w:rsid w:val="00925F8C"/>
    <w:rsid w:val="00927BDC"/>
    <w:rsid w:val="00931DA7"/>
    <w:rsid w:val="0093274F"/>
    <w:rsid w:val="00932C5D"/>
    <w:rsid w:val="009401B6"/>
    <w:rsid w:val="009417D7"/>
    <w:rsid w:val="009418D9"/>
    <w:rsid w:val="00944895"/>
    <w:rsid w:val="009463AB"/>
    <w:rsid w:val="00946686"/>
    <w:rsid w:val="00950722"/>
    <w:rsid w:val="009518A8"/>
    <w:rsid w:val="00951900"/>
    <w:rsid w:val="00951901"/>
    <w:rsid w:val="00955E34"/>
    <w:rsid w:val="00955F77"/>
    <w:rsid w:val="00957606"/>
    <w:rsid w:val="00962367"/>
    <w:rsid w:val="00963D18"/>
    <w:rsid w:val="00963F55"/>
    <w:rsid w:val="00965718"/>
    <w:rsid w:val="0096754F"/>
    <w:rsid w:val="009738C8"/>
    <w:rsid w:val="00973A77"/>
    <w:rsid w:val="00975083"/>
    <w:rsid w:val="0098375C"/>
    <w:rsid w:val="00985EFC"/>
    <w:rsid w:val="009900C8"/>
    <w:rsid w:val="00990202"/>
    <w:rsid w:val="00992A33"/>
    <w:rsid w:val="00996A3F"/>
    <w:rsid w:val="009974F8"/>
    <w:rsid w:val="009A0C3E"/>
    <w:rsid w:val="009A241D"/>
    <w:rsid w:val="009A25FD"/>
    <w:rsid w:val="009A2E1C"/>
    <w:rsid w:val="009B1269"/>
    <w:rsid w:val="009B1337"/>
    <w:rsid w:val="009B2CE2"/>
    <w:rsid w:val="009B3097"/>
    <w:rsid w:val="009B3456"/>
    <w:rsid w:val="009B38BC"/>
    <w:rsid w:val="009B3BE2"/>
    <w:rsid w:val="009B3F70"/>
    <w:rsid w:val="009B4156"/>
    <w:rsid w:val="009C0308"/>
    <w:rsid w:val="009C090B"/>
    <w:rsid w:val="009C2F29"/>
    <w:rsid w:val="009C3041"/>
    <w:rsid w:val="009C5309"/>
    <w:rsid w:val="009C6BC6"/>
    <w:rsid w:val="009C797C"/>
    <w:rsid w:val="009C7B79"/>
    <w:rsid w:val="009D0D0C"/>
    <w:rsid w:val="009D3046"/>
    <w:rsid w:val="009D44A6"/>
    <w:rsid w:val="009D5F0A"/>
    <w:rsid w:val="009E0A69"/>
    <w:rsid w:val="009E17EF"/>
    <w:rsid w:val="009E19BB"/>
    <w:rsid w:val="009E5994"/>
    <w:rsid w:val="009E5AFF"/>
    <w:rsid w:val="009E6285"/>
    <w:rsid w:val="009E7344"/>
    <w:rsid w:val="009F0545"/>
    <w:rsid w:val="009F70A6"/>
    <w:rsid w:val="009F7580"/>
    <w:rsid w:val="00A00CAD"/>
    <w:rsid w:val="00A06677"/>
    <w:rsid w:val="00A10694"/>
    <w:rsid w:val="00A13F43"/>
    <w:rsid w:val="00A157ED"/>
    <w:rsid w:val="00A21143"/>
    <w:rsid w:val="00A22109"/>
    <w:rsid w:val="00A227D1"/>
    <w:rsid w:val="00A2337E"/>
    <w:rsid w:val="00A2507B"/>
    <w:rsid w:val="00A254BF"/>
    <w:rsid w:val="00A258E0"/>
    <w:rsid w:val="00A30479"/>
    <w:rsid w:val="00A31B5C"/>
    <w:rsid w:val="00A31D01"/>
    <w:rsid w:val="00A32F09"/>
    <w:rsid w:val="00A3350B"/>
    <w:rsid w:val="00A33B2F"/>
    <w:rsid w:val="00A35B56"/>
    <w:rsid w:val="00A3766C"/>
    <w:rsid w:val="00A40185"/>
    <w:rsid w:val="00A4127E"/>
    <w:rsid w:val="00A41C16"/>
    <w:rsid w:val="00A42BDB"/>
    <w:rsid w:val="00A44F52"/>
    <w:rsid w:val="00A45552"/>
    <w:rsid w:val="00A459F6"/>
    <w:rsid w:val="00A50157"/>
    <w:rsid w:val="00A52907"/>
    <w:rsid w:val="00A53F19"/>
    <w:rsid w:val="00A55067"/>
    <w:rsid w:val="00A55323"/>
    <w:rsid w:val="00A5610C"/>
    <w:rsid w:val="00A56DFA"/>
    <w:rsid w:val="00A577F8"/>
    <w:rsid w:val="00A601D8"/>
    <w:rsid w:val="00A62D7A"/>
    <w:rsid w:val="00A63DAA"/>
    <w:rsid w:val="00A640D0"/>
    <w:rsid w:val="00A64474"/>
    <w:rsid w:val="00A64DF7"/>
    <w:rsid w:val="00A65E85"/>
    <w:rsid w:val="00A66C1E"/>
    <w:rsid w:val="00A71043"/>
    <w:rsid w:val="00A73839"/>
    <w:rsid w:val="00A7435F"/>
    <w:rsid w:val="00A74A8A"/>
    <w:rsid w:val="00A771B3"/>
    <w:rsid w:val="00A81670"/>
    <w:rsid w:val="00A82C4D"/>
    <w:rsid w:val="00A83BDC"/>
    <w:rsid w:val="00A83CEC"/>
    <w:rsid w:val="00A84C3E"/>
    <w:rsid w:val="00A85C0F"/>
    <w:rsid w:val="00A9189F"/>
    <w:rsid w:val="00A9229E"/>
    <w:rsid w:val="00A937B4"/>
    <w:rsid w:val="00A94836"/>
    <w:rsid w:val="00A97EE2"/>
    <w:rsid w:val="00AA2931"/>
    <w:rsid w:val="00AA3B15"/>
    <w:rsid w:val="00AA48CE"/>
    <w:rsid w:val="00AA5182"/>
    <w:rsid w:val="00AA551D"/>
    <w:rsid w:val="00AA56C5"/>
    <w:rsid w:val="00AA6E09"/>
    <w:rsid w:val="00AA7814"/>
    <w:rsid w:val="00AA7FCC"/>
    <w:rsid w:val="00AB1249"/>
    <w:rsid w:val="00AB362D"/>
    <w:rsid w:val="00AB47C0"/>
    <w:rsid w:val="00AC05BC"/>
    <w:rsid w:val="00AC411B"/>
    <w:rsid w:val="00AC68FD"/>
    <w:rsid w:val="00AC7E9B"/>
    <w:rsid w:val="00AD3C6D"/>
    <w:rsid w:val="00AE1449"/>
    <w:rsid w:val="00AF14C4"/>
    <w:rsid w:val="00AF2008"/>
    <w:rsid w:val="00AF2205"/>
    <w:rsid w:val="00AF2420"/>
    <w:rsid w:val="00AF24CA"/>
    <w:rsid w:val="00AF397F"/>
    <w:rsid w:val="00AF48CC"/>
    <w:rsid w:val="00AF68F1"/>
    <w:rsid w:val="00AF7E48"/>
    <w:rsid w:val="00B01893"/>
    <w:rsid w:val="00B03537"/>
    <w:rsid w:val="00B04613"/>
    <w:rsid w:val="00B04A9B"/>
    <w:rsid w:val="00B0588B"/>
    <w:rsid w:val="00B07076"/>
    <w:rsid w:val="00B111D8"/>
    <w:rsid w:val="00B150B0"/>
    <w:rsid w:val="00B20E52"/>
    <w:rsid w:val="00B2377F"/>
    <w:rsid w:val="00B26960"/>
    <w:rsid w:val="00B27E08"/>
    <w:rsid w:val="00B3114C"/>
    <w:rsid w:val="00B31159"/>
    <w:rsid w:val="00B31677"/>
    <w:rsid w:val="00B318FC"/>
    <w:rsid w:val="00B31B5F"/>
    <w:rsid w:val="00B32BB0"/>
    <w:rsid w:val="00B34622"/>
    <w:rsid w:val="00B365B5"/>
    <w:rsid w:val="00B36EAA"/>
    <w:rsid w:val="00B42789"/>
    <w:rsid w:val="00B42809"/>
    <w:rsid w:val="00B443C4"/>
    <w:rsid w:val="00B45733"/>
    <w:rsid w:val="00B52376"/>
    <w:rsid w:val="00B530AF"/>
    <w:rsid w:val="00B551C3"/>
    <w:rsid w:val="00B5654B"/>
    <w:rsid w:val="00B57606"/>
    <w:rsid w:val="00B60176"/>
    <w:rsid w:val="00B617AE"/>
    <w:rsid w:val="00B62594"/>
    <w:rsid w:val="00B63601"/>
    <w:rsid w:val="00B6453D"/>
    <w:rsid w:val="00B64602"/>
    <w:rsid w:val="00B64D3D"/>
    <w:rsid w:val="00B665E9"/>
    <w:rsid w:val="00B6693D"/>
    <w:rsid w:val="00B67700"/>
    <w:rsid w:val="00B71FFF"/>
    <w:rsid w:val="00B721E5"/>
    <w:rsid w:val="00B72B93"/>
    <w:rsid w:val="00B72F02"/>
    <w:rsid w:val="00B74BB6"/>
    <w:rsid w:val="00B819D4"/>
    <w:rsid w:val="00B81C1A"/>
    <w:rsid w:val="00B82E56"/>
    <w:rsid w:val="00B842C5"/>
    <w:rsid w:val="00B868EE"/>
    <w:rsid w:val="00B879A7"/>
    <w:rsid w:val="00B87A54"/>
    <w:rsid w:val="00B93D16"/>
    <w:rsid w:val="00B94180"/>
    <w:rsid w:val="00BA02DD"/>
    <w:rsid w:val="00BA1689"/>
    <w:rsid w:val="00BA1D6B"/>
    <w:rsid w:val="00BA4E9F"/>
    <w:rsid w:val="00BA5124"/>
    <w:rsid w:val="00BB0778"/>
    <w:rsid w:val="00BB21BA"/>
    <w:rsid w:val="00BB56E7"/>
    <w:rsid w:val="00BC0FD9"/>
    <w:rsid w:val="00BC11EE"/>
    <w:rsid w:val="00BC1468"/>
    <w:rsid w:val="00BC1B82"/>
    <w:rsid w:val="00BC3CE4"/>
    <w:rsid w:val="00BC455C"/>
    <w:rsid w:val="00BC49FA"/>
    <w:rsid w:val="00BC5D68"/>
    <w:rsid w:val="00BC7E8C"/>
    <w:rsid w:val="00BD0940"/>
    <w:rsid w:val="00BD2DC4"/>
    <w:rsid w:val="00BD3232"/>
    <w:rsid w:val="00BD4794"/>
    <w:rsid w:val="00BD4E54"/>
    <w:rsid w:val="00BD6638"/>
    <w:rsid w:val="00BE0491"/>
    <w:rsid w:val="00BE163A"/>
    <w:rsid w:val="00BF04B2"/>
    <w:rsid w:val="00BF090B"/>
    <w:rsid w:val="00BF29AD"/>
    <w:rsid w:val="00C013D2"/>
    <w:rsid w:val="00C06ABE"/>
    <w:rsid w:val="00C0717B"/>
    <w:rsid w:val="00C1259B"/>
    <w:rsid w:val="00C13013"/>
    <w:rsid w:val="00C13660"/>
    <w:rsid w:val="00C16CC8"/>
    <w:rsid w:val="00C2073C"/>
    <w:rsid w:val="00C223ED"/>
    <w:rsid w:val="00C233E1"/>
    <w:rsid w:val="00C23401"/>
    <w:rsid w:val="00C23C20"/>
    <w:rsid w:val="00C31F2C"/>
    <w:rsid w:val="00C3325D"/>
    <w:rsid w:val="00C335B2"/>
    <w:rsid w:val="00C345ED"/>
    <w:rsid w:val="00C3617E"/>
    <w:rsid w:val="00C40048"/>
    <w:rsid w:val="00C400A6"/>
    <w:rsid w:val="00C4056C"/>
    <w:rsid w:val="00C44320"/>
    <w:rsid w:val="00C45AAD"/>
    <w:rsid w:val="00C476A5"/>
    <w:rsid w:val="00C52C9A"/>
    <w:rsid w:val="00C549BD"/>
    <w:rsid w:val="00C55CD7"/>
    <w:rsid w:val="00C603AC"/>
    <w:rsid w:val="00C61F7E"/>
    <w:rsid w:val="00C62267"/>
    <w:rsid w:val="00C63A32"/>
    <w:rsid w:val="00C65BBE"/>
    <w:rsid w:val="00C677EA"/>
    <w:rsid w:val="00C678EE"/>
    <w:rsid w:val="00C67E4A"/>
    <w:rsid w:val="00C71A90"/>
    <w:rsid w:val="00C7248C"/>
    <w:rsid w:val="00C72980"/>
    <w:rsid w:val="00C75749"/>
    <w:rsid w:val="00C76D48"/>
    <w:rsid w:val="00C76DA3"/>
    <w:rsid w:val="00C77566"/>
    <w:rsid w:val="00C8104E"/>
    <w:rsid w:val="00C81675"/>
    <w:rsid w:val="00C82FAC"/>
    <w:rsid w:val="00C8384E"/>
    <w:rsid w:val="00C83850"/>
    <w:rsid w:val="00C84556"/>
    <w:rsid w:val="00C85646"/>
    <w:rsid w:val="00C861F1"/>
    <w:rsid w:val="00C87672"/>
    <w:rsid w:val="00C90817"/>
    <w:rsid w:val="00C908D7"/>
    <w:rsid w:val="00C92DE0"/>
    <w:rsid w:val="00C942B4"/>
    <w:rsid w:val="00C9467B"/>
    <w:rsid w:val="00C94F89"/>
    <w:rsid w:val="00C95227"/>
    <w:rsid w:val="00C974E1"/>
    <w:rsid w:val="00CA178C"/>
    <w:rsid w:val="00CA40F1"/>
    <w:rsid w:val="00CA4C04"/>
    <w:rsid w:val="00CB4385"/>
    <w:rsid w:val="00CB7552"/>
    <w:rsid w:val="00CB78E7"/>
    <w:rsid w:val="00CC3580"/>
    <w:rsid w:val="00CD08C5"/>
    <w:rsid w:val="00CD1F47"/>
    <w:rsid w:val="00CD42A4"/>
    <w:rsid w:val="00CD54BF"/>
    <w:rsid w:val="00CD5BDD"/>
    <w:rsid w:val="00CD68A4"/>
    <w:rsid w:val="00CD79AE"/>
    <w:rsid w:val="00CE0B61"/>
    <w:rsid w:val="00CE1AC4"/>
    <w:rsid w:val="00CE392A"/>
    <w:rsid w:val="00CE43D2"/>
    <w:rsid w:val="00CE4E40"/>
    <w:rsid w:val="00CF159E"/>
    <w:rsid w:val="00CF1B6D"/>
    <w:rsid w:val="00CF2EFF"/>
    <w:rsid w:val="00CF4601"/>
    <w:rsid w:val="00D0090B"/>
    <w:rsid w:val="00D02174"/>
    <w:rsid w:val="00D02456"/>
    <w:rsid w:val="00D02CD1"/>
    <w:rsid w:val="00D0352A"/>
    <w:rsid w:val="00D03970"/>
    <w:rsid w:val="00D052F5"/>
    <w:rsid w:val="00D063E5"/>
    <w:rsid w:val="00D078E8"/>
    <w:rsid w:val="00D11318"/>
    <w:rsid w:val="00D1136D"/>
    <w:rsid w:val="00D1194E"/>
    <w:rsid w:val="00D13AF2"/>
    <w:rsid w:val="00D1675C"/>
    <w:rsid w:val="00D25A64"/>
    <w:rsid w:val="00D3186C"/>
    <w:rsid w:val="00D35230"/>
    <w:rsid w:val="00D37CB6"/>
    <w:rsid w:val="00D40C52"/>
    <w:rsid w:val="00D41653"/>
    <w:rsid w:val="00D41C2C"/>
    <w:rsid w:val="00D425FE"/>
    <w:rsid w:val="00D4288A"/>
    <w:rsid w:val="00D435E2"/>
    <w:rsid w:val="00D4467F"/>
    <w:rsid w:val="00D458ED"/>
    <w:rsid w:val="00D50C18"/>
    <w:rsid w:val="00D5744C"/>
    <w:rsid w:val="00D60F0C"/>
    <w:rsid w:val="00D60F8C"/>
    <w:rsid w:val="00D619A8"/>
    <w:rsid w:val="00D61BB3"/>
    <w:rsid w:val="00D723CC"/>
    <w:rsid w:val="00D7325B"/>
    <w:rsid w:val="00D737F6"/>
    <w:rsid w:val="00D744CC"/>
    <w:rsid w:val="00D8092E"/>
    <w:rsid w:val="00D827E4"/>
    <w:rsid w:val="00D82D32"/>
    <w:rsid w:val="00D846C6"/>
    <w:rsid w:val="00D84C47"/>
    <w:rsid w:val="00D85EB9"/>
    <w:rsid w:val="00D8742D"/>
    <w:rsid w:val="00D902F1"/>
    <w:rsid w:val="00D905E0"/>
    <w:rsid w:val="00D90ADF"/>
    <w:rsid w:val="00D920BF"/>
    <w:rsid w:val="00D94A73"/>
    <w:rsid w:val="00D95475"/>
    <w:rsid w:val="00D95A20"/>
    <w:rsid w:val="00D95F82"/>
    <w:rsid w:val="00D96BF1"/>
    <w:rsid w:val="00DA10B9"/>
    <w:rsid w:val="00DA131F"/>
    <w:rsid w:val="00DA2EF1"/>
    <w:rsid w:val="00DA4020"/>
    <w:rsid w:val="00DA7ECF"/>
    <w:rsid w:val="00DB116B"/>
    <w:rsid w:val="00DB4674"/>
    <w:rsid w:val="00DB5618"/>
    <w:rsid w:val="00DB627A"/>
    <w:rsid w:val="00DB6815"/>
    <w:rsid w:val="00DB73A7"/>
    <w:rsid w:val="00DC0B99"/>
    <w:rsid w:val="00DC0CB8"/>
    <w:rsid w:val="00DC1E61"/>
    <w:rsid w:val="00DC2F1B"/>
    <w:rsid w:val="00DC302F"/>
    <w:rsid w:val="00DC4CE8"/>
    <w:rsid w:val="00DC5B69"/>
    <w:rsid w:val="00DC6157"/>
    <w:rsid w:val="00DC6E42"/>
    <w:rsid w:val="00DD065A"/>
    <w:rsid w:val="00DD4B97"/>
    <w:rsid w:val="00DD5C26"/>
    <w:rsid w:val="00DD685E"/>
    <w:rsid w:val="00DD7233"/>
    <w:rsid w:val="00DE0820"/>
    <w:rsid w:val="00DE3209"/>
    <w:rsid w:val="00DE6DB5"/>
    <w:rsid w:val="00DF1FC6"/>
    <w:rsid w:val="00DF23FD"/>
    <w:rsid w:val="00DF584A"/>
    <w:rsid w:val="00DF6135"/>
    <w:rsid w:val="00DF6820"/>
    <w:rsid w:val="00E00528"/>
    <w:rsid w:val="00E016D1"/>
    <w:rsid w:val="00E01D85"/>
    <w:rsid w:val="00E033AA"/>
    <w:rsid w:val="00E04FC8"/>
    <w:rsid w:val="00E1339C"/>
    <w:rsid w:val="00E14272"/>
    <w:rsid w:val="00E1427B"/>
    <w:rsid w:val="00E14A89"/>
    <w:rsid w:val="00E2096B"/>
    <w:rsid w:val="00E2120B"/>
    <w:rsid w:val="00E21905"/>
    <w:rsid w:val="00E2348E"/>
    <w:rsid w:val="00E25786"/>
    <w:rsid w:val="00E27CD5"/>
    <w:rsid w:val="00E305E2"/>
    <w:rsid w:val="00E32865"/>
    <w:rsid w:val="00E335F7"/>
    <w:rsid w:val="00E339EF"/>
    <w:rsid w:val="00E33C98"/>
    <w:rsid w:val="00E3438E"/>
    <w:rsid w:val="00E34422"/>
    <w:rsid w:val="00E351BE"/>
    <w:rsid w:val="00E362E0"/>
    <w:rsid w:val="00E36B38"/>
    <w:rsid w:val="00E4178C"/>
    <w:rsid w:val="00E42C16"/>
    <w:rsid w:val="00E42E97"/>
    <w:rsid w:val="00E4469E"/>
    <w:rsid w:val="00E4786B"/>
    <w:rsid w:val="00E50205"/>
    <w:rsid w:val="00E502C8"/>
    <w:rsid w:val="00E50490"/>
    <w:rsid w:val="00E51C99"/>
    <w:rsid w:val="00E5224E"/>
    <w:rsid w:val="00E529D3"/>
    <w:rsid w:val="00E54868"/>
    <w:rsid w:val="00E60029"/>
    <w:rsid w:val="00E61E91"/>
    <w:rsid w:val="00E62D25"/>
    <w:rsid w:val="00E654C0"/>
    <w:rsid w:val="00E656F1"/>
    <w:rsid w:val="00E7043B"/>
    <w:rsid w:val="00E728EE"/>
    <w:rsid w:val="00E73AB4"/>
    <w:rsid w:val="00E746D7"/>
    <w:rsid w:val="00E75A09"/>
    <w:rsid w:val="00E802B3"/>
    <w:rsid w:val="00E836BC"/>
    <w:rsid w:val="00E84302"/>
    <w:rsid w:val="00E8561A"/>
    <w:rsid w:val="00E87CD2"/>
    <w:rsid w:val="00E90269"/>
    <w:rsid w:val="00E906E4"/>
    <w:rsid w:val="00E91734"/>
    <w:rsid w:val="00E92958"/>
    <w:rsid w:val="00E9479A"/>
    <w:rsid w:val="00E9485A"/>
    <w:rsid w:val="00E965D4"/>
    <w:rsid w:val="00EA03A8"/>
    <w:rsid w:val="00EA09E9"/>
    <w:rsid w:val="00EA18AE"/>
    <w:rsid w:val="00EA32D0"/>
    <w:rsid w:val="00EA6C79"/>
    <w:rsid w:val="00EA7CCD"/>
    <w:rsid w:val="00EB0FE6"/>
    <w:rsid w:val="00EB2DD0"/>
    <w:rsid w:val="00EB3FAB"/>
    <w:rsid w:val="00EB5A97"/>
    <w:rsid w:val="00EC04F7"/>
    <w:rsid w:val="00EC054E"/>
    <w:rsid w:val="00EC0BAA"/>
    <w:rsid w:val="00EC12A8"/>
    <w:rsid w:val="00EC2971"/>
    <w:rsid w:val="00EC310D"/>
    <w:rsid w:val="00EC331F"/>
    <w:rsid w:val="00EC34C6"/>
    <w:rsid w:val="00EC4521"/>
    <w:rsid w:val="00ED08A4"/>
    <w:rsid w:val="00ED4F44"/>
    <w:rsid w:val="00ED517F"/>
    <w:rsid w:val="00ED5911"/>
    <w:rsid w:val="00ED6EC3"/>
    <w:rsid w:val="00EE0340"/>
    <w:rsid w:val="00EE0648"/>
    <w:rsid w:val="00EE1805"/>
    <w:rsid w:val="00EE3493"/>
    <w:rsid w:val="00EE628E"/>
    <w:rsid w:val="00EE6DEB"/>
    <w:rsid w:val="00EE74A8"/>
    <w:rsid w:val="00EE7C71"/>
    <w:rsid w:val="00EE7D6F"/>
    <w:rsid w:val="00EF197D"/>
    <w:rsid w:val="00EF6663"/>
    <w:rsid w:val="00EF6BCF"/>
    <w:rsid w:val="00EF706B"/>
    <w:rsid w:val="00F01F26"/>
    <w:rsid w:val="00F01FE7"/>
    <w:rsid w:val="00F020DF"/>
    <w:rsid w:val="00F057C2"/>
    <w:rsid w:val="00F10407"/>
    <w:rsid w:val="00F10A11"/>
    <w:rsid w:val="00F10A83"/>
    <w:rsid w:val="00F14DE9"/>
    <w:rsid w:val="00F14EC0"/>
    <w:rsid w:val="00F151F6"/>
    <w:rsid w:val="00F20196"/>
    <w:rsid w:val="00F201A7"/>
    <w:rsid w:val="00F20AEF"/>
    <w:rsid w:val="00F2346D"/>
    <w:rsid w:val="00F24A6B"/>
    <w:rsid w:val="00F26B96"/>
    <w:rsid w:val="00F26EBB"/>
    <w:rsid w:val="00F318A8"/>
    <w:rsid w:val="00F32B6E"/>
    <w:rsid w:val="00F32EDE"/>
    <w:rsid w:val="00F331BB"/>
    <w:rsid w:val="00F36D83"/>
    <w:rsid w:val="00F36E1D"/>
    <w:rsid w:val="00F417CF"/>
    <w:rsid w:val="00F465E3"/>
    <w:rsid w:val="00F466D3"/>
    <w:rsid w:val="00F46E67"/>
    <w:rsid w:val="00F47D07"/>
    <w:rsid w:val="00F47D0A"/>
    <w:rsid w:val="00F505F9"/>
    <w:rsid w:val="00F511B2"/>
    <w:rsid w:val="00F5195A"/>
    <w:rsid w:val="00F5385C"/>
    <w:rsid w:val="00F53F71"/>
    <w:rsid w:val="00F54815"/>
    <w:rsid w:val="00F55484"/>
    <w:rsid w:val="00F62720"/>
    <w:rsid w:val="00F63BD5"/>
    <w:rsid w:val="00F63CEA"/>
    <w:rsid w:val="00F65FC1"/>
    <w:rsid w:val="00F702BE"/>
    <w:rsid w:val="00F748A2"/>
    <w:rsid w:val="00F74FE1"/>
    <w:rsid w:val="00F754FA"/>
    <w:rsid w:val="00F75CA7"/>
    <w:rsid w:val="00F76583"/>
    <w:rsid w:val="00F81E48"/>
    <w:rsid w:val="00F82289"/>
    <w:rsid w:val="00F84CF8"/>
    <w:rsid w:val="00F86E4A"/>
    <w:rsid w:val="00F905EB"/>
    <w:rsid w:val="00F90A8A"/>
    <w:rsid w:val="00F926E6"/>
    <w:rsid w:val="00F92DE8"/>
    <w:rsid w:val="00F93806"/>
    <w:rsid w:val="00F96C1D"/>
    <w:rsid w:val="00FA41BB"/>
    <w:rsid w:val="00FA657D"/>
    <w:rsid w:val="00FA67DA"/>
    <w:rsid w:val="00FA6814"/>
    <w:rsid w:val="00FA7F9C"/>
    <w:rsid w:val="00FB0F98"/>
    <w:rsid w:val="00FB210D"/>
    <w:rsid w:val="00FB2872"/>
    <w:rsid w:val="00FB3BA2"/>
    <w:rsid w:val="00FB3D9E"/>
    <w:rsid w:val="00FB79D9"/>
    <w:rsid w:val="00FC0B08"/>
    <w:rsid w:val="00FC52C1"/>
    <w:rsid w:val="00FC618D"/>
    <w:rsid w:val="00FC6291"/>
    <w:rsid w:val="00FD08F9"/>
    <w:rsid w:val="00FD219A"/>
    <w:rsid w:val="00FD59CB"/>
    <w:rsid w:val="00FE14DB"/>
    <w:rsid w:val="00FE3425"/>
    <w:rsid w:val="00FF0A50"/>
    <w:rsid w:val="00FF4642"/>
    <w:rsid w:val="00FF5221"/>
    <w:rsid w:val="00FF563C"/>
    <w:rsid w:val="00FF5CE2"/>
    <w:rsid w:val="00FF6DF5"/>
    <w:rsid w:val="00FF736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0D3D222-B0AC-437F-9D5A-594788E36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C29CB"/>
    <w:rPr>
      <w:sz w:val="24"/>
      <w:szCs w:val="20"/>
    </w:rPr>
  </w:style>
  <w:style w:type="paragraph" w:styleId="Titolo1">
    <w:name w:val="heading 1"/>
    <w:basedOn w:val="Normale"/>
    <w:next w:val="Normale"/>
    <w:link w:val="Titolo1Carattere"/>
    <w:uiPriority w:val="99"/>
    <w:qFormat/>
    <w:rsid w:val="00657FFD"/>
    <w:pPr>
      <w:keepNext/>
      <w:spacing w:line="480" w:lineRule="atLeast"/>
      <w:ind w:left="284" w:right="335" w:hanging="284"/>
      <w:jc w:val="both"/>
      <w:outlineLvl w:val="0"/>
    </w:pPr>
    <w:rPr>
      <w:b/>
      <w:i/>
      <w:sz w:val="28"/>
    </w:rPr>
  </w:style>
  <w:style w:type="paragraph" w:styleId="Titolo2">
    <w:name w:val="heading 2"/>
    <w:basedOn w:val="Normale"/>
    <w:next w:val="Normale"/>
    <w:link w:val="Titolo2Carattere"/>
    <w:uiPriority w:val="99"/>
    <w:qFormat/>
    <w:rsid w:val="00657FFD"/>
    <w:pPr>
      <w:keepNext/>
      <w:ind w:right="51"/>
      <w:jc w:val="center"/>
      <w:outlineLvl w:val="1"/>
    </w:pPr>
    <w:rPr>
      <w:i/>
      <w:sz w:val="28"/>
    </w:rPr>
  </w:style>
  <w:style w:type="paragraph" w:styleId="Titolo3">
    <w:name w:val="heading 3"/>
    <w:basedOn w:val="Normale"/>
    <w:next w:val="Normale"/>
    <w:link w:val="Titolo3Carattere"/>
    <w:uiPriority w:val="99"/>
    <w:qFormat/>
    <w:rsid w:val="00657FFD"/>
    <w:pPr>
      <w:keepNext/>
      <w:spacing w:line="480" w:lineRule="atLeast"/>
      <w:ind w:right="51"/>
      <w:jc w:val="center"/>
      <w:outlineLvl w:val="2"/>
    </w:pPr>
    <w:rPr>
      <w:b/>
      <w:bCs/>
      <w:sz w:val="28"/>
    </w:rPr>
  </w:style>
  <w:style w:type="paragraph" w:styleId="Titolo4">
    <w:name w:val="heading 4"/>
    <w:basedOn w:val="Normale"/>
    <w:next w:val="Normale"/>
    <w:link w:val="Titolo4Carattere"/>
    <w:uiPriority w:val="99"/>
    <w:qFormat/>
    <w:rsid w:val="00657FFD"/>
    <w:pPr>
      <w:keepNext/>
      <w:spacing w:line="480" w:lineRule="atLeast"/>
      <w:ind w:right="51"/>
      <w:jc w:val="center"/>
      <w:outlineLvl w:val="3"/>
    </w:pPr>
    <w:rPr>
      <w:b/>
      <w:i/>
      <w:sz w:val="28"/>
    </w:rPr>
  </w:style>
  <w:style w:type="paragraph" w:styleId="Titolo5">
    <w:name w:val="heading 5"/>
    <w:basedOn w:val="Normale"/>
    <w:next w:val="Normale"/>
    <w:link w:val="Titolo5Carattere"/>
    <w:uiPriority w:val="99"/>
    <w:qFormat/>
    <w:rsid w:val="00657FFD"/>
    <w:pPr>
      <w:keepNext/>
      <w:spacing w:line="480" w:lineRule="atLeast"/>
      <w:ind w:left="786" w:right="51"/>
      <w:jc w:val="center"/>
      <w:outlineLvl w:val="4"/>
    </w:pPr>
    <w:rPr>
      <w:b/>
    </w:rPr>
  </w:style>
  <w:style w:type="paragraph" w:styleId="Titolo6">
    <w:name w:val="heading 6"/>
    <w:basedOn w:val="Normale"/>
    <w:next w:val="Normale"/>
    <w:link w:val="Titolo6Carattere"/>
    <w:uiPriority w:val="99"/>
    <w:qFormat/>
    <w:rsid w:val="00657FFD"/>
    <w:pPr>
      <w:keepNext/>
      <w:numPr>
        <w:numId w:val="1"/>
      </w:numPr>
      <w:shd w:val="pct12" w:color="auto" w:fill="auto"/>
      <w:spacing w:line="480" w:lineRule="atLeast"/>
      <w:ind w:right="51"/>
      <w:jc w:val="both"/>
      <w:outlineLvl w:val="5"/>
    </w:pPr>
    <w:rPr>
      <w:b/>
      <w:i/>
    </w:rPr>
  </w:style>
  <w:style w:type="paragraph" w:styleId="Titolo7">
    <w:name w:val="heading 7"/>
    <w:basedOn w:val="Normale"/>
    <w:next w:val="Normale"/>
    <w:link w:val="Titolo7Carattere"/>
    <w:uiPriority w:val="99"/>
    <w:qFormat/>
    <w:rsid w:val="00657FFD"/>
    <w:pPr>
      <w:keepNext/>
      <w:ind w:right="51"/>
      <w:jc w:val="center"/>
      <w:outlineLvl w:val="6"/>
    </w:pPr>
    <w:rPr>
      <w:sz w:val="28"/>
    </w:rPr>
  </w:style>
  <w:style w:type="paragraph" w:styleId="Titolo8">
    <w:name w:val="heading 8"/>
    <w:basedOn w:val="Normale"/>
    <w:next w:val="Normale"/>
    <w:link w:val="Titolo8Carattere"/>
    <w:uiPriority w:val="99"/>
    <w:qFormat/>
    <w:rsid w:val="00657FFD"/>
    <w:pPr>
      <w:keepNext/>
      <w:ind w:right="51"/>
      <w:jc w:val="center"/>
      <w:outlineLvl w:val="7"/>
    </w:pPr>
    <w:rPr>
      <w:b/>
      <w:bCs/>
    </w:rPr>
  </w:style>
  <w:style w:type="paragraph" w:styleId="Titolo9">
    <w:name w:val="heading 9"/>
    <w:basedOn w:val="Normale"/>
    <w:next w:val="Normale"/>
    <w:link w:val="Titolo9Carattere"/>
    <w:uiPriority w:val="99"/>
    <w:qFormat/>
    <w:rsid w:val="00657FFD"/>
    <w:pPr>
      <w:keepNext/>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B31677"/>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9"/>
    <w:locked/>
    <w:rsid w:val="00B31677"/>
    <w:rPr>
      <w:rFonts w:ascii="Cambria" w:hAnsi="Cambria" w:cs="Times New Roman"/>
      <w:b/>
      <w:bCs/>
      <w:i/>
      <w:iCs/>
      <w:sz w:val="28"/>
      <w:szCs w:val="28"/>
    </w:rPr>
  </w:style>
  <w:style w:type="character" w:customStyle="1" w:styleId="Titolo3Carattere">
    <w:name w:val="Titolo 3 Carattere"/>
    <w:basedOn w:val="Carpredefinitoparagrafo"/>
    <w:link w:val="Titolo3"/>
    <w:uiPriority w:val="99"/>
    <w:locked/>
    <w:rsid w:val="00DA131F"/>
    <w:rPr>
      <w:rFonts w:cs="Times New Roman"/>
      <w:b/>
      <w:bCs/>
      <w:sz w:val="28"/>
    </w:rPr>
  </w:style>
  <w:style w:type="character" w:customStyle="1" w:styleId="Titolo4Carattere">
    <w:name w:val="Titolo 4 Carattere"/>
    <w:basedOn w:val="Carpredefinitoparagrafo"/>
    <w:link w:val="Titolo4"/>
    <w:uiPriority w:val="99"/>
    <w:locked/>
    <w:rsid w:val="00B31677"/>
    <w:rPr>
      <w:rFonts w:ascii="Calibri" w:hAnsi="Calibri" w:cs="Times New Roman"/>
      <w:b/>
      <w:bCs/>
      <w:sz w:val="28"/>
      <w:szCs w:val="28"/>
    </w:rPr>
  </w:style>
  <w:style w:type="character" w:customStyle="1" w:styleId="Titolo5Carattere">
    <w:name w:val="Titolo 5 Carattere"/>
    <w:basedOn w:val="Carpredefinitoparagrafo"/>
    <w:link w:val="Titolo5"/>
    <w:uiPriority w:val="99"/>
    <w:locked/>
    <w:rsid w:val="00B31677"/>
    <w:rPr>
      <w:rFonts w:ascii="Calibri" w:hAnsi="Calibri" w:cs="Times New Roman"/>
      <w:b/>
      <w:bCs/>
      <w:i/>
      <w:iCs/>
      <w:sz w:val="26"/>
      <w:szCs w:val="26"/>
    </w:rPr>
  </w:style>
  <w:style w:type="character" w:customStyle="1" w:styleId="Titolo6Carattere">
    <w:name w:val="Titolo 6 Carattere"/>
    <w:basedOn w:val="Carpredefinitoparagrafo"/>
    <w:link w:val="Titolo6"/>
    <w:uiPriority w:val="99"/>
    <w:locked/>
    <w:rsid w:val="00B31677"/>
    <w:rPr>
      <w:b/>
      <w:i/>
      <w:sz w:val="24"/>
      <w:szCs w:val="20"/>
      <w:shd w:val="pct12" w:color="auto" w:fill="auto"/>
    </w:rPr>
  </w:style>
  <w:style w:type="character" w:customStyle="1" w:styleId="Titolo7Carattere">
    <w:name w:val="Titolo 7 Carattere"/>
    <w:basedOn w:val="Carpredefinitoparagrafo"/>
    <w:link w:val="Titolo7"/>
    <w:uiPriority w:val="99"/>
    <w:locked/>
    <w:rsid w:val="00307E05"/>
    <w:rPr>
      <w:rFonts w:cs="Times New Roman"/>
      <w:sz w:val="28"/>
    </w:rPr>
  </w:style>
  <w:style w:type="character" w:customStyle="1" w:styleId="Titolo8Carattere">
    <w:name w:val="Titolo 8 Carattere"/>
    <w:basedOn w:val="Carpredefinitoparagrafo"/>
    <w:link w:val="Titolo8"/>
    <w:uiPriority w:val="99"/>
    <w:locked/>
    <w:rsid w:val="00B31677"/>
    <w:rPr>
      <w:rFonts w:ascii="Calibri" w:hAnsi="Calibri" w:cs="Times New Roman"/>
      <w:i/>
      <w:iCs/>
      <w:sz w:val="24"/>
      <w:szCs w:val="24"/>
    </w:rPr>
  </w:style>
  <w:style w:type="character" w:customStyle="1" w:styleId="Titolo9Carattere">
    <w:name w:val="Titolo 9 Carattere"/>
    <w:basedOn w:val="Carpredefinitoparagrafo"/>
    <w:link w:val="Titolo9"/>
    <w:uiPriority w:val="99"/>
    <w:locked/>
    <w:rsid w:val="00307E05"/>
    <w:rPr>
      <w:rFonts w:cs="Times New Roman"/>
      <w:sz w:val="24"/>
      <w:u w:val="double"/>
    </w:rPr>
  </w:style>
  <w:style w:type="paragraph" w:styleId="Testofumetto">
    <w:name w:val="Balloon Text"/>
    <w:basedOn w:val="Normale"/>
    <w:link w:val="TestofumettoCarattere"/>
    <w:uiPriority w:val="99"/>
    <w:rsid w:val="00DC4CE8"/>
    <w:rPr>
      <w:rFonts w:ascii="Segoe UI" w:hAnsi="Segoe UI" w:cs="Segoe UI"/>
      <w:sz w:val="18"/>
      <w:szCs w:val="18"/>
    </w:rPr>
  </w:style>
  <w:style w:type="character" w:customStyle="1" w:styleId="TestofumettoCarattere">
    <w:name w:val="Testo fumetto Carattere"/>
    <w:basedOn w:val="Carpredefinitoparagrafo"/>
    <w:link w:val="Testofumetto"/>
    <w:uiPriority w:val="99"/>
    <w:locked/>
    <w:rsid w:val="00DC4CE8"/>
    <w:rPr>
      <w:rFonts w:ascii="Segoe UI" w:hAnsi="Segoe UI" w:cs="Segoe UI"/>
      <w:sz w:val="18"/>
      <w:szCs w:val="18"/>
    </w:rPr>
  </w:style>
  <w:style w:type="character" w:styleId="Numeropagina">
    <w:name w:val="page number"/>
    <w:basedOn w:val="Carpredefinitoparagrafo"/>
    <w:uiPriority w:val="99"/>
    <w:rsid w:val="00657FFD"/>
    <w:rPr>
      <w:rFonts w:cs="Times New Roman"/>
    </w:rPr>
  </w:style>
  <w:style w:type="paragraph" w:styleId="Pidipagina">
    <w:name w:val="footer"/>
    <w:basedOn w:val="Normale"/>
    <w:link w:val="PidipaginaCarattere"/>
    <w:uiPriority w:val="99"/>
    <w:rsid w:val="00657FFD"/>
    <w:pPr>
      <w:tabs>
        <w:tab w:val="center" w:pos="4819"/>
        <w:tab w:val="right" w:pos="9638"/>
      </w:tabs>
    </w:pPr>
  </w:style>
  <w:style w:type="character" w:customStyle="1" w:styleId="PidipaginaCarattere">
    <w:name w:val="Piè di pagina Carattere"/>
    <w:basedOn w:val="Carpredefinitoparagrafo"/>
    <w:link w:val="Pidipagina"/>
    <w:uiPriority w:val="99"/>
    <w:locked/>
    <w:rsid w:val="00BF090B"/>
    <w:rPr>
      <w:rFonts w:cs="Times New Roman"/>
      <w:sz w:val="24"/>
    </w:rPr>
  </w:style>
  <w:style w:type="paragraph" w:styleId="Intestazione">
    <w:name w:val="header"/>
    <w:basedOn w:val="Normale"/>
    <w:link w:val="IntestazioneCarattere"/>
    <w:uiPriority w:val="99"/>
    <w:rsid w:val="00657FFD"/>
    <w:pPr>
      <w:tabs>
        <w:tab w:val="center" w:pos="4819"/>
        <w:tab w:val="right" w:pos="9638"/>
      </w:tabs>
    </w:pPr>
  </w:style>
  <w:style w:type="character" w:customStyle="1" w:styleId="IntestazioneCarattere">
    <w:name w:val="Intestazione Carattere"/>
    <w:basedOn w:val="Carpredefinitoparagrafo"/>
    <w:link w:val="Intestazione"/>
    <w:uiPriority w:val="99"/>
    <w:locked/>
    <w:rsid w:val="00B31677"/>
    <w:rPr>
      <w:rFonts w:cs="Times New Roman"/>
      <w:sz w:val="20"/>
      <w:szCs w:val="20"/>
    </w:rPr>
  </w:style>
  <w:style w:type="paragraph" w:customStyle="1" w:styleId="Corpodeltesto1">
    <w:name w:val="Corpo del testo1"/>
    <w:basedOn w:val="Normale"/>
    <w:link w:val="CorpodeltestoCarattere"/>
    <w:uiPriority w:val="99"/>
    <w:rsid w:val="00657FFD"/>
    <w:pPr>
      <w:spacing w:line="480" w:lineRule="atLeast"/>
      <w:ind w:right="335"/>
    </w:pPr>
  </w:style>
  <w:style w:type="paragraph" w:styleId="Corpodeltesto2">
    <w:name w:val="Body Text 2"/>
    <w:basedOn w:val="Normale"/>
    <w:link w:val="Corpodeltesto2Carattere"/>
    <w:uiPriority w:val="99"/>
    <w:rsid w:val="00657FFD"/>
    <w:pPr>
      <w:spacing w:line="480" w:lineRule="atLeast"/>
      <w:ind w:right="51"/>
      <w:jc w:val="both"/>
    </w:pPr>
  </w:style>
  <w:style w:type="character" w:customStyle="1" w:styleId="Corpodeltesto2Carattere">
    <w:name w:val="Corpo del testo 2 Carattere"/>
    <w:basedOn w:val="Carpredefinitoparagrafo"/>
    <w:link w:val="Corpodeltesto2"/>
    <w:uiPriority w:val="99"/>
    <w:locked/>
    <w:rsid w:val="007574EE"/>
    <w:rPr>
      <w:rFonts w:cs="Times New Roman"/>
      <w:sz w:val="24"/>
      <w:lang w:val="it-IT" w:eastAsia="it-IT"/>
    </w:rPr>
  </w:style>
  <w:style w:type="paragraph" w:styleId="Testodelblocco">
    <w:name w:val="Block Text"/>
    <w:basedOn w:val="Normale"/>
    <w:uiPriority w:val="99"/>
    <w:rsid w:val="00657FFD"/>
    <w:pPr>
      <w:spacing w:line="480" w:lineRule="atLeast"/>
      <w:ind w:left="284" w:right="51" w:hanging="284"/>
      <w:jc w:val="both"/>
    </w:pPr>
  </w:style>
  <w:style w:type="paragraph" w:styleId="Rientrocorpodeltesto">
    <w:name w:val="Body Text Indent"/>
    <w:basedOn w:val="Normale"/>
    <w:link w:val="RientrocorpodeltestoCarattere"/>
    <w:uiPriority w:val="99"/>
    <w:rsid w:val="00657FFD"/>
    <w:pPr>
      <w:spacing w:line="480" w:lineRule="atLeast"/>
      <w:ind w:right="51" w:firstLine="709"/>
      <w:jc w:val="both"/>
    </w:pPr>
  </w:style>
  <w:style w:type="character" w:customStyle="1" w:styleId="RientrocorpodeltestoCarattere">
    <w:name w:val="Rientro corpo del testo Carattere"/>
    <w:basedOn w:val="Carpredefinitoparagrafo"/>
    <w:link w:val="Rientrocorpodeltesto"/>
    <w:uiPriority w:val="99"/>
    <w:locked/>
    <w:rsid w:val="00603C0C"/>
    <w:rPr>
      <w:rFonts w:cs="Times New Roman"/>
      <w:sz w:val="24"/>
    </w:rPr>
  </w:style>
  <w:style w:type="paragraph" w:styleId="Corpodeltesto3">
    <w:name w:val="Body Text 3"/>
    <w:basedOn w:val="Normale"/>
    <w:link w:val="Corpodeltesto3Carattere"/>
    <w:uiPriority w:val="99"/>
    <w:rsid w:val="00657FFD"/>
    <w:pPr>
      <w:spacing w:line="480" w:lineRule="atLeast"/>
      <w:ind w:right="51"/>
      <w:jc w:val="both"/>
    </w:pPr>
    <w:rPr>
      <w:u w:val="single"/>
    </w:rPr>
  </w:style>
  <w:style w:type="character" w:customStyle="1" w:styleId="Corpodeltesto3Carattere">
    <w:name w:val="Corpo del testo 3 Carattere"/>
    <w:basedOn w:val="Carpredefinitoparagrafo"/>
    <w:link w:val="Corpodeltesto3"/>
    <w:uiPriority w:val="99"/>
    <w:locked/>
    <w:rsid w:val="00F63CEA"/>
    <w:rPr>
      <w:rFonts w:cs="Times New Roman"/>
      <w:sz w:val="24"/>
      <w:u w:val="single"/>
    </w:rPr>
  </w:style>
  <w:style w:type="paragraph" w:styleId="Titolo">
    <w:name w:val="Title"/>
    <w:basedOn w:val="Normale"/>
    <w:link w:val="TitoloCarattere"/>
    <w:uiPriority w:val="99"/>
    <w:qFormat/>
    <w:rsid w:val="00657FFD"/>
    <w:pPr>
      <w:jc w:val="center"/>
    </w:pPr>
    <w:rPr>
      <w:b/>
    </w:rPr>
  </w:style>
  <w:style w:type="character" w:customStyle="1" w:styleId="TitoloCarattere">
    <w:name w:val="Titolo Carattere"/>
    <w:basedOn w:val="Carpredefinitoparagrafo"/>
    <w:link w:val="Titolo"/>
    <w:uiPriority w:val="99"/>
    <w:locked/>
    <w:rsid w:val="00B31677"/>
    <w:rPr>
      <w:rFonts w:ascii="Cambria" w:hAnsi="Cambria" w:cs="Times New Roman"/>
      <w:b/>
      <w:bCs/>
      <w:kern w:val="28"/>
      <w:sz w:val="32"/>
      <w:szCs w:val="32"/>
    </w:rPr>
  </w:style>
  <w:style w:type="paragraph" w:styleId="Testocommento">
    <w:name w:val="annotation text"/>
    <w:basedOn w:val="Normale"/>
    <w:link w:val="TestocommentoCarattere"/>
    <w:uiPriority w:val="99"/>
    <w:semiHidden/>
    <w:rsid w:val="00657FFD"/>
    <w:pPr>
      <w:ind w:firstLine="709"/>
      <w:jc w:val="both"/>
    </w:pPr>
    <w:rPr>
      <w:sz w:val="20"/>
    </w:rPr>
  </w:style>
  <w:style w:type="character" w:customStyle="1" w:styleId="TestocommentoCarattere">
    <w:name w:val="Testo commento Carattere"/>
    <w:basedOn w:val="Carpredefinitoparagrafo"/>
    <w:link w:val="Testocommento"/>
    <w:uiPriority w:val="99"/>
    <w:semiHidden/>
    <w:locked/>
    <w:rsid w:val="00B31677"/>
    <w:rPr>
      <w:rFonts w:cs="Times New Roman"/>
      <w:sz w:val="20"/>
      <w:szCs w:val="20"/>
    </w:rPr>
  </w:style>
  <w:style w:type="paragraph" w:styleId="Testonotaapidipagina">
    <w:name w:val="footnote text"/>
    <w:basedOn w:val="Normale"/>
    <w:link w:val="TestonotaapidipaginaCarattere"/>
    <w:uiPriority w:val="99"/>
    <w:rsid w:val="00657FFD"/>
    <w:pPr>
      <w:ind w:firstLine="709"/>
      <w:jc w:val="both"/>
    </w:pPr>
    <w:rPr>
      <w:sz w:val="20"/>
    </w:rPr>
  </w:style>
  <w:style w:type="character" w:customStyle="1" w:styleId="TestonotaapidipaginaCarattere">
    <w:name w:val="Testo nota a piè di pagina Carattere"/>
    <w:basedOn w:val="Carpredefinitoparagrafo"/>
    <w:link w:val="Testonotaapidipagina"/>
    <w:uiPriority w:val="99"/>
    <w:locked/>
    <w:rsid w:val="00E802B3"/>
    <w:rPr>
      <w:rFonts w:cs="Times New Roman"/>
    </w:rPr>
  </w:style>
  <w:style w:type="character" w:styleId="Rimandonotaapidipagina">
    <w:name w:val="footnote reference"/>
    <w:basedOn w:val="Carpredefinitoparagrafo"/>
    <w:uiPriority w:val="99"/>
    <w:rsid w:val="00657FFD"/>
    <w:rPr>
      <w:rFonts w:cs="Times New Roman"/>
      <w:vertAlign w:val="superscript"/>
    </w:rPr>
  </w:style>
  <w:style w:type="paragraph" w:styleId="Rientrocorpodeltesto2">
    <w:name w:val="Body Text Indent 2"/>
    <w:basedOn w:val="Normale"/>
    <w:link w:val="Rientrocorpodeltesto2Carattere"/>
    <w:uiPriority w:val="99"/>
    <w:rsid w:val="00657FFD"/>
    <w:pPr>
      <w:ind w:firstLine="720"/>
      <w:jc w:val="both"/>
    </w:pPr>
  </w:style>
  <w:style w:type="character" w:customStyle="1" w:styleId="Rientrocorpodeltesto2Carattere">
    <w:name w:val="Rientro corpo del testo 2 Carattere"/>
    <w:basedOn w:val="Carpredefinitoparagrafo"/>
    <w:link w:val="Rientrocorpodeltesto2"/>
    <w:uiPriority w:val="99"/>
    <w:locked/>
    <w:rsid w:val="00B31677"/>
    <w:rPr>
      <w:rFonts w:cs="Times New Roman"/>
      <w:sz w:val="20"/>
      <w:szCs w:val="20"/>
    </w:rPr>
  </w:style>
  <w:style w:type="paragraph" w:styleId="Testonotadichiusura">
    <w:name w:val="endnote text"/>
    <w:basedOn w:val="Normale"/>
    <w:link w:val="TestonotadichiusuraCarattere"/>
    <w:uiPriority w:val="99"/>
    <w:rsid w:val="00657FFD"/>
    <w:rPr>
      <w:sz w:val="20"/>
    </w:rPr>
  </w:style>
  <w:style w:type="character" w:customStyle="1" w:styleId="TestonotadichiusuraCarattere">
    <w:name w:val="Testo nota di chiusura Carattere"/>
    <w:basedOn w:val="Carpredefinitoparagrafo"/>
    <w:link w:val="Testonotadichiusura"/>
    <w:uiPriority w:val="99"/>
    <w:locked/>
    <w:rsid w:val="00B31677"/>
    <w:rPr>
      <w:rFonts w:cs="Times New Roman"/>
      <w:sz w:val="20"/>
      <w:szCs w:val="20"/>
    </w:rPr>
  </w:style>
  <w:style w:type="character" w:styleId="Rimandonotadichiusura">
    <w:name w:val="endnote reference"/>
    <w:basedOn w:val="Carpredefinitoparagrafo"/>
    <w:uiPriority w:val="99"/>
    <w:rsid w:val="00657FFD"/>
    <w:rPr>
      <w:rFonts w:cs="Times New Roman"/>
      <w:vertAlign w:val="superscript"/>
    </w:rPr>
  </w:style>
  <w:style w:type="paragraph" w:styleId="Rientrocorpodeltesto3">
    <w:name w:val="Body Text Indent 3"/>
    <w:basedOn w:val="Normale"/>
    <w:link w:val="Rientrocorpodeltesto3Carattere"/>
    <w:uiPriority w:val="99"/>
    <w:rsid w:val="00657FFD"/>
    <w:pPr>
      <w:widowControl w:val="0"/>
      <w:spacing w:line="400" w:lineRule="atLeast"/>
      <w:ind w:left="720" w:hanging="12"/>
      <w:jc w:val="both"/>
    </w:pPr>
    <w:rPr>
      <w:color w:val="FF0000"/>
    </w:rPr>
  </w:style>
  <w:style w:type="character" w:customStyle="1" w:styleId="Rientrocorpodeltesto3Carattere">
    <w:name w:val="Rientro corpo del testo 3 Carattere"/>
    <w:basedOn w:val="Carpredefinitoparagrafo"/>
    <w:link w:val="Rientrocorpodeltesto3"/>
    <w:uiPriority w:val="99"/>
    <w:locked/>
    <w:rsid w:val="00603C0C"/>
    <w:rPr>
      <w:rFonts w:cs="Times New Roman"/>
      <w:color w:val="FF0000"/>
      <w:sz w:val="24"/>
    </w:rPr>
  </w:style>
  <w:style w:type="paragraph" w:customStyle="1" w:styleId="p18">
    <w:name w:val="p18"/>
    <w:basedOn w:val="Normale"/>
    <w:uiPriority w:val="99"/>
    <w:rsid w:val="00657FFD"/>
    <w:pPr>
      <w:widowControl w:val="0"/>
      <w:tabs>
        <w:tab w:val="left" w:pos="380"/>
        <w:tab w:val="left" w:pos="680"/>
      </w:tabs>
      <w:autoSpaceDE w:val="0"/>
      <w:autoSpaceDN w:val="0"/>
      <w:spacing w:line="280" w:lineRule="atLeast"/>
      <w:ind w:left="720" w:hanging="288"/>
      <w:jc w:val="both"/>
    </w:pPr>
    <w:rPr>
      <w:szCs w:val="24"/>
    </w:rPr>
  </w:style>
  <w:style w:type="character" w:styleId="Rimandocommento">
    <w:name w:val="annotation reference"/>
    <w:basedOn w:val="Carpredefinitoparagrafo"/>
    <w:uiPriority w:val="99"/>
    <w:semiHidden/>
    <w:rsid w:val="00657FFD"/>
    <w:rPr>
      <w:rFonts w:cs="Times New Roman"/>
      <w:sz w:val="16"/>
    </w:rPr>
  </w:style>
  <w:style w:type="paragraph" w:styleId="NormaleWeb">
    <w:name w:val="Normal (Web)"/>
    <w:basedOn w:val="Normale"/>
    <w:uiPriority w:val="99"/>
    <w:rsid w:val="000E1CDA"/>
    <w:pPr>
      <w:spacing w:before="100" w:beforeAutospacing="1" w:after="100" w:afterAutospacing="1"/>
    </w:pPr>
    <w:rPr>
      <w:rFonts w:ascii="Arial Unicode MS" w:eastAsia="Arial Unicode MS" w:hAnsi="Arial Unicode MS"/>
      <w:szCs w:val="24"/>
    </w:rPr>
  </w:style>
  <w:style w:type="character" w:styleId="Collegamentoipertestuale">
    <w:name w:val="Hyperlink"/>
    <w:basedOn w:val="Carpredefinitoparagrafo"/>
    <w:uiPriority w:val="99"/>
    <w:rsid w:val="006372F2"/>
    <w:rPr>
      <w:rFonts w:cs="Times New Roman"/>
      <w:color w:val="0000FF"/>
      <w:u w:val="single"/>
    </w:rPr>
  </w:style>
  <w:style w:type="table" w:styleId="Grigliatabella">
    <w:name w:val="Table Grid"/>
    <w:basedOn w:val="Tabellanormale"/>
    <w:uiPriority w:val="39"/>
    <w:rsid w:val="005A32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10modulistica">
    <w:name w:val="Testo 10 modulistica"/>
    <w:basedOn w:val="Normale"/>
    <w:uiPriority w:val="99"/>
    <w:rsid w:val="00F331BB"/>
    <w:pPr>
      <w:autoSpaceDE w:val="0"/>
      <w:autoSpaceDN w:val="0"/>
      <w:adjustRightInd w:val="0"/>
      <w:spacing w:line="288" w:lineRule="auto"/>
      <w:ind w:firstLine="360"/>
      <w:jc w:val="both"/>
      <w:textAlignment w:val="center"/>
    </w:pPr>
    <w:rPr>
      <w:rFonts w:ascii="NewAster" w:hAnsi="NewAster"/>
      <w:color w:val="000000"/>
      <w:sz w:val="20"/>
    </w:rPr>
  </w:style>
  <w:style w:type="character" w:customStyle="1" w:styleId="apple-converted-space">
    <w:name w:val="apple-converted-space"/>
    <w:basedOn w:val="Carpredefinitoparagrafo"/>
    <w:uiPriority w:val="99"/>
    <w:rsid w:val="007574EE"/>
    <w:rPr>
      <w:rFonts w:cs="Times New Roman"/>
    </w:rPr>
  </w:style>
  <w:style w:type="character" w:customStyle="1" w:styleId="CorpodeltestoCarattere">
    <w:name w:val="Corpo del testo Carattere"/>
    <w:link w:val="Corpodeltesto1"/>
    <w:uiPriority w:val="99"/>
    <w:locked/>
    <w:rsid w:val="001A54C0"/>
    <w:rPr>
      <w:sz w:val="24"/>
    </w:rPr>
  </w:style>
  <w:style w:type="character" w:styleId="Enfasigrassetto">
    <w:name w:val="Strong"/>
    <w:basedOn w:val="Carpredefinitoparagrafo"/>
    <w:uiPriority w:val="22"/>
    <w:qFormat/>
    <w:rsid w:val="001A66B9"/>
    <w:rPr>
      <w:rFonts w:cs="Times New Roman"/>
      <w:b/>
    </w:rPr>
  </w:style>
  <w:style w:type="paragraph" w:styleId="PreformattatoHTML">
    <w:name w:val="HTML Preformatted"/>
    <w:basedOn w:val="Normale"/>
    <w:link w:val="PreformattatoHTMLCarattere"/>
    <w:uiPriority w:val="99"/>
    <w:rsid w:val="00DC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PreformattatoHTMLCarattere">
    <w:name w:val="Preformattato HTML Carattere"/>
    <w:basedOn w:val="Carpredefinitoparagrafo"/>
    <w:link w:val="PreformattatoHTML"/>
    <w:uiPriority w:val="99"/>
    <w:locked/>
    <w:rsid w:val="00DC302F"/>
    <w:rPr>
      <w:rFonts w:ascii="Courier New" w:hAnsi="Courier New" w:cs="Times New Roman"/>
    </w:rPr>
  </w:style>
  <w:style w:type="paragraph" w:customStyle="1" w:styleId="Default">
    <w:name w:val="Default"/>
    <w:uiPriority w:val="99"/>
    <w:rsid w:val="00DC302F"/>
    <w:pPr>
      <w:autoSpaceDE w:val="0"/>
      <w:autoSpaceDN w:val="0"/>
      <w:adjustRightInd w:val="0"/>
    </w:pPr>
    <w:rPr>
      <w:rFonts w:ascii="Arial" w:hAnsi="Arial" w:cs="Arial"/>
      <w:color w:val="000000"/>
      <w:sz w:val="24"/>
      <w:szCs w:val="24"/>
      <w:lang w:eastAsia="en-US"/>
    </w:rPr>
  </w:style>
  <w:style w:type="paragraph" w:customStyle="1" w:styleId="1">
    <w:name w:val="1"/>
    <w:basedOn w:val="Normale"/>
    <w:next w:val="Corpodeltesto1"/>
    <w:uiPriority w:val="99"/>
    <w:rsid w:val="0093274F"/>
    <w:pPr>
      <w:spacing w:line="480" w:lineRule="atLeast"/>
      <w:ind w:right="335"/>
    </w:pPr>
  </w:style>
  <w:style w:type="paragraph" w:styleId="Nessunaspaziatura">
    <w:name w:val="No Spacing"/>
    <w:link w:val="NessunaspaziaturaCarattere"/>
    <w:uiPriority w:val="99"/>
    <w:qFormat/>
    <w:rsid w:val="00285281"/>
    <w:rPr>
      <w:rFonts w:ascii="Calibri" w:hAnsi="Calibri"/>
    </w:rPr>
  </w:style>
  <w:style w:type="character" w:customStyle="1" w:styleId="NessunaspaziaturaCarattere">
    <w:name w:val="Nessuna spaziatura Carattere"/>
    <w:link w:val="Nessunaspaziatura"/>
    <w:uiPriority w:val="99"/>
    <w:locked/>
    <w:rsid w:val="00285281"/>
    <w:rPr>
      <w:rFonts w:ascii="Calibri" w:hAnsi="Calibri"/>
      <w:sz w:val="22"/>
    </w:rPr>
  </w:style>
  <w:style w:type="paragraph" w:styleId="Corpotesto">
    <w:name w:val="Body Text"/>
    <w:basedOn w:val="Normale"/>
    <w:link w:val="CorpotestoCarattere"/>
    <w:uiPriority w:val="99"/>
    <w:rsid w:val="00456735"/>
    <w:pPr>
      <w:spacing w:after="120"/>
    </w:pPr>
  </w:style>
  <w:style w:type="character" w:customStyle="1" w:styleId="CorpotestoCarattere">
    <w:name w:val="Corpo testo Carattere"/>
    <w:basedOn w:val="Carpredefinitoparagrafo"/>
    <w:link w:val="Corpotesto"/>
    <w:uiPriority w:val="99"/>
    <w:locked/>
    <w:rsid w:val="00456735"/>
    <w:rPr>
      <w:rFonts w:cs="Times New Roman"/>
      <w:sz w:val="24"/>
    </w:rPr>
  </w:style>
  <w:style w:type="paragraph" w:styleId="Paragrafoelenco">
    <w:name w:val="List Paragraph"/>
    <w:basedOn w:val="Normale"/>
    <w:uiPriority w:val="1"/>
    <w:qFormat/>
    <w:rsid w:val="00EE0648"/>
    <w:pPr>
      <w:ind w:left="720"/>
      <w:contextualSpacing/>
    </w:pPr>
  </w:style>
  <w:style w:type="paragraph" w:customStyle="1" w:styleId="Corpotesto1">
    <w:name w:val="Corpo testo1"/>
    <w:basedOn w:val="Normale"/>
    <w:uiPriority w:val="99"/>
    <w:rsid w:val="00DA131F"/>
    <w:pPr>
      <w:spacing w:line="480" w:lineRule="atLeast"/>
      <w:ind w:right="335"/>
    </w:pPr>
  </w:style>
  <w:style w:type="paragraph" w:styleId="Mappadocumento">
    <w:name w:val="Document Map"/>
    <w:basedOn w:val="Normale"/>
    <w:link w:val="MappadocumentoCarattere"/>
    <w:uiPriority w:val="99"/>
    <w:rsid w:val="003E2A3B"/>
    <w:rPr>
      <w:rFonts w:ascii="Tahoma" w:hAnsi="Tahoma" w:cs="Tahoma"/>
      <w:sz w:val="16"/>
      <w:szCs w:val="16"/>
    </w:rPr>
  </w:style>
  <w:style w:type="character" w:customStyle="1" w:styleId="MappadocumentoCarattere">
    <w:name w:val="Mappa documento Carattere"/>
    <w:basedOn w:val="Carpredefinitoparagrafo"/>
    <w:link w:val="Mappadocumento"/>
    <w:uiPriority w:val="99"/>
    <w:locked/>
    <w:rsid w:val="003E2A3B"/>
    <w:rPr>
      <w:rFonts w:ascii="Tahoma" w:hAnsi="Tahoma" w:cs="Tahoma"/>
      <w:sz w:val="16"/>
      <w:szCs w:val="16"/>
    </w:rPr>
  </w:style>
  <w:style w:type="paragraph" w:customStyle="1" w:styleId="sche3">
    <w:name w:val="sche_3"/>
    <w:rsid w:val="00A601D8"/>
    <w:pPr>
      <w:widowControl w:val="0"/>
      <w:jc w:val="both"/>
    </w:pPr>
    <w:rPr>
      <w:sz w:val="20"/>
      <w:szCs w:val="20"/>
      <w:lang w:val="en-US"/>
    </w:rPr>
  </w:style>
  <w:style w:type="paragraph" w:styleId="Soggettocommento">
    <w:name w:val="annotation subject"/>
    <w:basedOn w:val="Testocommento"/>
    <w:next w:val="Testocommento"/>
    <w:link w:val="SoggettocommentoCarattere"/>
    <w:uiPriority w:val="99"/>
    <w:semiHidden/>
    <w:rsid w:val="00DD685E"/>
    <w:pPr>
      <w:ind w:firstLine="0"/>
      <w:jc w:val="left"/>
    </w:pPr>
    <w:rPr>
      <w:b/>
      <w:bCs/>
    </w:rPr>
  </w:style>
  <w:style w:type="character" w:customStyle="1" w:styleId="SoggettocommentoCarattere">
    <w:name w:val="Soggetto commento Carattere"/>
    <w:basedOn w:val="TestocommentoCarattere"/>
    <w:link w:val="Soggettocommento"/>
    <w:uiPriority w:val="99"/>
    <w:semiHidden/>
    <w:locked/>
    <w:rsid w:val="00E351BE"/>
    <w:rPr>
      <w:rFonts w:cs="Times New Roman"/>
      <w:b/>
      <w:bCs/>
      <w:sz w:val="20"/>
      <w:szCs w:val="20"/>
    </w:rPr>
  </w:style>
  <w:style w:type="paragraph" w:customStyle="1" w:styleId="sche4">
    <w:name w:val="sche_4"/>
    <w:uiPriority w:val="99"/>
    <w:rsid w:val="00DD685E"/>
    <w:pPr>
      <w:widowControl w:val="0"/>
      <w:jc w:val="both"/>
    </w:pPr>
    <w:rPr>
      <w:sz w:val="20"/>
      <w:szCs w:val="20"/>
      <w:lang w:val="en-US"/>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EC2971"/>
    <w:pPr>
      <w:spacing w:after="160" w:line="240" w:lineRule="exact"/>
    </w:pPr>
    <w:rPr>
      <w:rFonts w:ascii="Tahoma" w:hAnsi="Tahoma" w:cs="Tahoma"/>
      <w:sz w:val="20"/>
      <w:lang w:val="en-US" w:eastAsia="en-US"/>
    </w:rPr>
  </w:style>
  <w:style w:type="paragraph" w:customStyle="1" w:styleId="Paragrafoelenco1">
    <w:name w:val="Paragrafo elenco1"/>
    <w:basedOn w:val="Normale"/>
    <w:uiPriority w:val="99"/>
    <w:rsid w:val="00C95227"/>
    <w:pPr>
      <w:ind w:left="708"/>
    </w:pPr>
    <w:rPr>
      <w:szCs w:val="24"/>
    </w:rPr>
  </w:style>
  <w:style w:type="paragraph" w:customStyle="1" w:styleId="Paragrafoelenco11">
    <w:name w:val="Paragrafo elenco11"/>
    <w:basedOn w:val="Normale"/>
    <w:uiPriority w:val="99"/>
    <w:rsid w:val="00C95227"/>
    <w:pPr>
      <w:spacing w:after="200" w:line="276" w:lineRule="auto"/>
      <w:ind w:left="720"/>
      <w:contextualSpacing/>
    </w:pPr>
    <w:rPr>
      <w:rFonts w:ascii="Calibri" w:hAnsi="Calibri"/>
      <w:sz w:val="22"/>
      <w:szCs w:val="22"/>
      <w:lang w:eastAsia="en-US"/>
    </w:rPr>
  </w:style>
  <w:style w:type="character" w:customStyle="1" w:styleId="CarattereCarattere4">
    <w:name w:val="Carattere Carattere4"/>
    <w:uiPriority w:val="99"/>
    <w:rsid w:val="00003FEB"/>
    <w:rPr>
      <w:sz w:val="24"/>
      <w:lang w:val="it-IT" w:eastAsia="it-IT"/>
    </w:rPr>
  </w:style>
  <w:style w:type="character" w:customStyle="1" w:styleId="CarattereCarattere41">
    <w:name w:val="Carattere Carattere41"/>
    <w:uiPriority w:val="99"/>
    <w:rsid w:val="004F58E2"/>
    <w:rPr>
      <w:sz w:val="24"/>
      <w:lang w:val="it-IT" w:eastAsia="it-IT"/>
    </w:rPr>
  </w:style>
  <w:style w:type="paragraph" w:customStyle="1" w:styleId="Numerazioneperbuste">
    <w:name w:val="Numerazione per buste"/>
    <w:basedOn w:val="Normale"/>
    <w:uiPriority w:val="99"/>
    <w:rsid w:val="000F37AB"/>
    <w:pPr>
      <w:numPr>
        <w:numId w:val="9"/>
      </w:numPr>
      <w:spacing w:before="120" w:after="120" w:line="360" w:lineRule="auto"/>
      <w:jc w:val="both"/>
    </w:pPr>
    <w:rPr>
      <w:szCs w:val="24"/>
    </w:rPr>
  </w:style>
  <w:style w:type="character" w:customStyle="1" w:styleId="CarattereCarattere">
    <w:name w:val="Carattere Carattere"/>
    <w:basedOn w:val="Carpredefinitoparagrafo"/>
    <w:uiPriority w:val="99"/>
    <w:semiHidden/>
    <w:rsid w:val="000F37AB"/>
    <w:rPr>
      <w:rFonts w:cs="Times New Roman"/>
    </w:rPr>
  </w:style>
  <w:style w:type="character" w:customStyle="1" w:styleId="Caratterenotaapidipagina">
    <w:name w:val="Carattere nota a piè di pagina"/>
    <w:rsid w:val="000B61DB"/>
  </w:style>
  <w:style w:type="character" w:customStyle="1" w:styleId="NormalBoldChar">
    <w:name w:val="NormalBold Char"/>
    <w:rsid w:val="000B61DB"/>
    <w:rPr>
      <w:rFonts w:ascii="Times New Roman" w:eastAsia="Times New Roman" w:hAnsi="Times New Roman" w:cs="Times New Roman"/>
      <w:b/>
      <w:sz w:val="24"/>
      <w:lang w:eastAsia="it-IT" w:bidi="it-IT"/>
    </w:rPr>
  </w:style>
  <w:style w:type="paragraph" w:customStyle="1" w:styleId="NormalLeft">
    <w:name w:val="Normal Left"/>
    <w:basedOn w:val="Normale"/>
    <w:rsid w:val="000B61DB"/>
    <w:pPr>
      <w:suppressAutoHyphens/>
      <w:spacing w:before="120" w:after="120"/>
    </w:pPr>
    <w:rPr>
      <w:rFonts w:eastAsia="Calibri"/>
      <w:color w:val="00000A"/>
      <w:kern w:val="1"/>
      <w:szCs w:val="22"/>
      <w:lang w:bidi="it-IT"/>
    </w:rPr>
  </w:style>
  <w:style w:type="paragraph" w:customStyle="1" w:styleId="NormaleWeb1">
    <w:name w:val="Normale (Web)1"/>
    <w:basedOn w:val="Normale"/>
    <w:rsid w:val="000B61DB"/>
    <w:pPr>
      <w:suppressAutoHyphens/>
      <w:spacing w:before="280" w:after="280"/>
    </w:pPr>
    <w:rPr>
      <w:color w:val="00000A"/>
      <w:kern w:val="1"/>
      <w:szCs w:val="24"/>
    </w:rPr>
  </w:style>
  <w:style w:type="character" w:customStyle="1" w:styleId="ListLabel57">
    <w:name w:val="ListLabel 57"/>
    <w:rsid w:val="000B61DB"/>
    <w:rPr>
      <w:rFonts w:cs="Courier New"/>
    </w:rPr>
  </w:style>
  <w:style w:type="character" w:styleId="Enfasicorsivo">
    <w:name w:val="Emphasis"/>
    <w:uiPriority w:val="99"/>
    <w:qFormat/>
    <w:rsid w:val="00FA41BB"/>
    <w:rPr>
      <w:rFonts w:cs="Times New Roman"/>
      <w:i/>
    </w:rPr>
  </w:style>
  <w:style w:type="character" w:customStyle="1" w:styleId="Rimandonotaapidipagina1">
    <w:name w:val="Rimando nota a piè di pagina1"/>
    <w:rsid w:val="00F32EDE"/>
    <w:rPr>
      <w:rFonts w:ascii="Times New Roman" w:eastAsia="Times New Roman" w:hAnsi="Times New Roman" w:cs="Times New Roman" w:hint="default"/>
      <w:vertAlign w:val="superscript"/>
    </w:rPr>
  </w:style>
  <w:style w:type="character" w:customStyle="1" w:styleId="fontstyle01">
    <w:name w:val="fontstyle01"/>
    <w:basedOn w:val="Carpredefinitoparagrafo"/>
    <w:qFormat/>
    <w:rsid w:val="00126007"/>
    <w:rPr>
      <w:rFonts w:ascii="Garamond" w:hAnsi="Garamond"/>
      <w:b/>
      <w:bCs/>
      <w:i w:val="0"/>
      <w:iCs w:val="0"/>
      <w:color w:val="000000"/>
      <w:sz w:val="28"/>
      <w:szCs w:val="28"/>
    </w:rPr>
  </w:style>
  <w:style w:type="paragraph" w:styleId="Didascalia">
    <w:name w:val="caption"/>
    <w:basedOn w:val="Normale"/>
    <w:qFormat/>
    <w:rsid w:val="00126007"/>
    <w:pPr>
      <w:jc w:val="center"/>
    </w:pPr>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06453">
      <w:marLeft w:val="0"/>
      <w:marRight w:val="0"/>
      <w:marTop w:val="0"/>
      <w:marBottom w:val="0"/>
      <w:divBdr>
        <w:top w:val="none" w:sz="0" w:space="0" w:color="auto"/>
        <w:left w:val="none" w:sz="0" w:space="0" w:color="auto"/>
        <w:bottom w:val="none" w:sz="0" w:space="0" w:color="auto"/>
        <w:right w:val="none" w:sz="0" w:space="0" w:color="auto"/>
      </w:divBdr>
    </w:div>
    <w:div w:id="431706454">
      <w:marLeft w:val="0"/>
      <w:marRight w:val="0"/>
      <w:marTop w:val="0"/>
      <w:marBottom w:val="0"/>
      <w:divBdr>
        <w:top w:val="none" w:sz="0" w:space="0" w:color="auto"/>
        <w:left w:val="none" w:sz="0" w:space="0" w:color="auto"/>
        <w:bottom w:val="none" w:sz="0" w:space="0" w:color="auto"/>
        <w:right w:val="none" w:sz="0" w:space="0" w:color="auto"/>
      </w:divBdr>
    </w:div>
    <w:div w:id="431706455">
      <w:marLeft w:val="0"/>
      <w:marRight w:val="0"/>
      <w:marTop w:val="0"/>
      <w:marBottom w:val="0"/>
      <w:divBdr>
        <w:top w:val="none" w:sz="0" w:space="0" w:color="auto"/>
        <w:left w:val="none" w:sz="0" w:space="0" w:color="auto"/>
        <w:bottom w:val="none" w:sz="0" w:space="0" w:color="auto"/>
        <w:right w:val="none" w:sz="0" w:space="0" w:color="auto"/>
      </w:divBdr>
    </w:div>
    <w:div w:id="431706456">
      <w:marLeft w:val="0"/>
      <w:marRight w:val="0"/>
      <w:marTop w:val="0"/>
      <w:marBottom w:val="0"/>
      <w:divBdr>
        <w:top w:val="none" w:sz="0" w:space="0" w:color="auto"/>
        <w:left w:val="none" w:sz="0" w:space="0" w:color="auto"/>
        <w:bottom w:val="none" w:sz="0" w:space="0" w:color="auto"/>
        <w:right w:val="none" w:sz="0" w:space="0" w:color="auto"/>
      </w:divBdr>
    </w:div>
    <w:div w:id="431706457">
      <w:marLeft w:val="0"/>
      <w:marRight w:val="0"/>
      <w:marTop w:val="0"/>
      <w:marBottom w:val="0"/>
      <w:divBdr>
        <w:top w:val="none" w:sz="0" w:space="0" w:color="auto"/>
        <w:left w:val="none" w:sz="0" w:space="0" w:color="auto"/>
        <w:bottom w:val="none" w:sz="0" w:space="0" w:color="auto"/>
        <w:right w:val="none" w:sz="0" w:space="0" w:color="auto"/>
      </w:divBdr>
    </w:div>
    <w:div w:id="431706458">
      <w:marLeft w:val="0"/>
      <w:marRight w:val="0"/>
      <w:marTop w:val="0"/>
      <w:marBottom w:val="0"/>
      <w:divBdr>
        <w:top w:val="none" w:sz="0" w:space="0" w:color="auto"/>
        <w:left w:val="none" w:sz="0" w:space="0" w:color="auto"/>
        <w:bottom w:val="none" w:sz="0" w:space="0" w:color="auto"/>
        <w:right w:val="none" w:sz="0" w:space="0" w:color="auto"/>
      </w:divBdr>
    </w:div>
    <w:div w:id="431706459">
      <w:marLeft w:val="0"/>
      <w:marRight w:val="0"/>
      <w:marTop w:val="0"/>
      <w:marBottom w:val="0"/>
      <w:divBdr>
        <w:top w:val="none" w:sz="0" w:space="0" w:color="auto"/>
        <w:left w:val="none" w:sz="0" w:space="0" w:color="auto"/>
        <w:bottom w:val="none" w:sz="0" w:space="0" w:color="auto"/>
        <w:right w:val="none" w:sz="0" w:space="0" w:color="auto"/>
      </w:divBdr>
    </w:div>
    <w:div w:id="475340876">
      <w:bodyDiv w:val="1"/>
      <w:marLeft w:val="0"/>
      <w:marRight w:val="0"/>
      <w:marTop w:val="0"/>
      <w:marBottom w:val="0"/>
      <w:divBdr>
        <w:top w:val="none" w:sz="0" w:space="0" w:color="auto"/>
        <w:left w:val="none" w:sz="0" w:space="0" w:color="auto"/>
        <w:bottom w:val="none" w:sz="0" w:space="0" w:color="auto"/>
        <w:right w:val="none" w:sz="0" w:space="0" w:color="auto"/>
      </w:divBdr>
    </w:div>
    <w:div w:id="1869296191">
      <w:bodyDiv w:val="1"/>
      <w:marLeft w:val="0"/>
      <w:marRight w:val="0"/>
      <w:marTop w:val="0"/>
      <w:marBottom w:val="0"/>
      <w:divBdr>
        <w:top w:val="none" w:sz="0" w:space="0" w:color="auto"/>
        <w:left w:val="none" w:sz="0" w:space="0" w:color="auto"/>
        <w:bottom w:val="none" w:sz="0" w:space="0" w:color="auto"/>
        <w:right w:val="none" w:sz="0" w:space="0" w:color="auto"/>
      </w:divBdr>
    </w:div>
    <w:div w:id="1969893130">
      <w:bodyDiv w:val="1"/>
      <w:marLeft w:val="0"/>
      <w:marRight w:val="0"/>
      <w:marTop w:val="0"/>
      <w:marBottom w:val="0"/>
      <w:divBdr>
        <w:top w:val="none" w:sz="0" w:space="0" w:color="auto"/>
        <w:left w:val="none" w:sz="0" w:space="0" w:color="auto"/>
        <w:bottom w:val="none" w:sz="0" w:space="0" w:color="auto"/>
        <w:right w:val="none" w:sz="0" w:space="0" w:color="auto"/>
      </w:divBdr>
    </w:div>
    <w:div w:id="198993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E313F-F5E3-4954-B6DA-FF195D508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548</Words>
  <Characters>3127</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za</vt:lpstr>
    </vt:vector>
  </TitlesOfParts>
  <Company>Olidata S.p.A.</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c:title>
  <dc:creator>apn</dc:creator>
  <cp:lastModifiedBy>Utenten</cp:lastModifiedBy>
  <cp:revision>6</cp:revision>
  <cp:lastPrinted>2018-12-14T13:21:00Z</cp:lastPrinted>
  <dcterms:created xsi:type="dcterms:W3CDTF">2020-01-14T11:53:00Z</dcterms:created>
  <dcterms:modified xsi:type="dcterms:W3CDTF">2020-01-20T15:26:00Z</dcterms:modified>
</cp:coreProperties>
</file>